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B9972" w14:textId="77777777" w:rsidR="00293EEF" w:rsidRDefault="00293EEF" w:rsidP="00293EEF">
      <w:pPr>
        <w:jc w:val="center"/>
        <w:rPr>
          <w:spacing w:val="-6"/>
          <w:sz w:val="20"/>
          <w:szCs w:val="20"/>
        </w:rPr>
      </w:pPr>
      <w:r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17A67B5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1FE95490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840A84">
        <w:rPr>
          <w:sz w:val="20"/>
          <w:szCs w:val="20"/>
        </w:rPr>
        <w:t xml:space="preserve">(филиал) </w:t>
      </w:r>
      <w:r w:rsidRPr="00840A84">
        <w:rPr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555DC891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spacing w:val="-6"/>
          <w:sz w:val="20"/>
          <w:szCs w:val="20"/>
        </w:rPr>
        <w:t>высшего образования</w:t>
      </w:r>
    </w:p>
    <w:p w14:paraId="09E43B9F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sz w:val="20"/>
          <w:szCs w:val="20"/>
        </w:rPr>
        <w:t>«Национальный исследовательский  т</w:t>
      </w:r>
      <w:r w:rsidR="00E70BC2">
        <w:rPr>
          <w:sz w:val="20"/>
          <w:szCs w:val="20"/>
        </w:rPr>
        <w:t>ехнологический университет «МИСИ</w:t>
      </w:r>
      <w:r w:rsidRPr="00840A84">
        <w:rPr>
          <w:sz w:val="20"/>
          <w:szCs w:val="20"/>
        </w:rPr>
        <w:t>С»</w:t>
      </w:r>
    </w:p>
    <w:p w14:paraId="13CFE72E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b/>
          <w:bCs/>
          <w:sz w:val="20"/>
          <w:szCs w:val="20"/>
        </w:rPr>
        <w:t xml:space="preserve">ОСКОЛЬСКИЙ ПОЛИТЕХНИЧЕСКИЙ КОЛЛЕДЖ </w:t>
      </w:r>
    </w:p>
    <w:p w14:paraId="29E48DD4" w14:textId="77777777" w:rsidR="00293EEF" w:rsidRPr="00840A84" w:rsidRDefault="00293EEF" w:rsidP="00293EEF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</w:p>
    <w:p w14:paraId="4021C7BF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AF8BA08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6305C854" w14:textId="77777777" w:rsidR="00C90BF7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 w:rsidR="00C90BF7" w:rsidRPr="008758B4">
        <w:rPr>
          <w:bCs/>
          <w:caps/>
        </w:rPr>
        <w:t>РассМотренА:</w:t>
      </w:r>
    </w:p>
    <w:p w14:paraId="6FE32F6E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НМС ОПК</w:t>
      </w:r>
    </w:p>
    <w:p w14:paraId="799F84E5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П</w:t>
      </w:r>
      <w:r w:rsidRPr="008758B4">
        <w:rPr>
          <w:bCs/>
        </w:rPr>
        <w:t>ротокол</w:t>
      </w:r>
      <w:r w:rsidRPr="008758B4">
        <w:rPr>
          <w:bCs/>
          <w:caps/>
        </w:rPr>
        <w:t xml:space="preserve"> № </w:t>
      </w:r>
      <w:r w:rsidRPr="008758B4">
        <w:rPr>
          <w:bCs/>
          <w:caps/>
          <w:u w:val="single"/>
        </w:rPr>
        <w:t>5</w:t>
      </w:r>
      <w:r w:rsidRPr="008758B4">
        <w:rPr>
          <w:bCs/>
          <w:caps/>
        </w:rPr>
        <w:tab/>
      </w:r>
    </w:p>
    <w:p w14:paraId="77BA41CB" w14:textId="77777777" w:rsidR="00C90BF7" w:rsidRPr="00BB014B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u w:val="single"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BB014B">
        <w:rPr>
          <w:bCs/>
          <w:u w:val="single"/>
        </w:rPr>
        <w:t>от</w:t>
      </w:r>
      <w:r w:rsidR="0087298B">
        <w:rPr>
          <w:bCs/>
          <w:caps/>
          <w:u w:val="single"/>
        </w:rPr>
        <w:t xml:space="preserve"> 15.05.2024</w:t>
      </w:r>
      <w:r w:rsidRPr="00BB014B">
        <w:rPr>
          <w:bCs/>
          <w:caps/>
          <w:u w:val="single"/>
        </w:rPr>
        <w:t xml:space="preserve"> </w:t>
      </w:r>
      <w:r w:rsidRPr="00BB014B">
        <w:rPr>
          <w:bCs/>
          <w:u w:val="single"/>
        </w:rPr>
        <w:t>г.</w:t>
      </w:r>
    </w:p>
    <w:p w14:paraId="3F7B0BA5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УТВЕРЖДАЮ:</w:t>
      </w:r>
    </w:p>
    <w:p w14:paraId="6E7A9F5E" w14:textId="2F5486BD" w:rsidR="00C90BF7" w:rsidRDefault="00812BF5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7284D6" wp14:editId="61DC38E2">
            <wp:simplePos x="0" y="0"/>
            <wp:positionH relativeFrom="column">
              <wp:posOffset>3752850</wp:posOffset>
            </wp:positionH>
            <wp:positionV relativeFrom="paragraph">
              <wp:posOffset>83185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proofErr w:type="spellStart"/>
      <w:r w:rsidR="00C90BF7">
        <w:rPr>
          <w:bCs/>
        </w:rPr>
        <w:t>З</w:t>
      </w:r>
      <w:r w:rsidR="00C90BF7" w:rsidRPr="008758B4">
        <w:rPr>
          <w:bCs/>
        </w:rPr>
        <w:t>ам.директора</w:t>
      </w:r>
      <w:proofErr w:type="spellEnd"/>
      <w:r w:rsidR="00C90BF7" w:rsidRPr="008758B4">
        <w:rPr>
          <w:bCs/>
        </w:rPr>
        <w:t xml:space="preserve"> </w:t>
      </w:r>
      <w:r w:rsidR="00C90BF7" w:rsidRPr="008758B4">
        <w:rPr>
          <w:bCs/>
          <w:caps/>
        </w:rPr>
        <w:t xml:space="preserve">ОПК </w:t>
      </w:r>
      <w:r w:rsidR="00C90BF7" w:rsidRPr="008758B4">
        <w:rPr>
          <w:bCs/>
        </w:rPr>
        <w:t>по</w:t>
      </w:r>
      <w:r w:rsidR="00C90BF7" w:rsidRPr="008758B4">
        <w:rPr>
          <w:bCs/>
          <w:caps/>
        </w:rPr>
        <w:t xml:space="preserve"> МР</w:t>
      </w:r>
    </w:p>
    <w:p w14:paraId="73F719D2" w14:textId="35E5A517" w:rsidR="00812BF5" w:rsidRPr="008758B4" w:rsidRDefault="00812BF5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</w:p>
    <w:p w14:paraId="7140BE99" w14:textId="56845F9A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  <w:t>____________</w:t>
      </w:r>
      <w:proofErr w:type="spellStart"/>
      <w:r w:rsidRPr="008758B4">
        <w:rPr>
          <w:bCs/>
          <w:caps/>
        </w:rPr>
        <w:t>О.В.Д</w:t>
      </w:r>
      <w:r w:rsidRPr="008758B4">
        <w:rPr>
          <w:bCs/>
        </w:rPr>
        <w:t>ерикот</w:t>
      </w:r>
      <w:proofErr w:type="spellEnd"/>
      <w:r w:rsidRPr="008758B4">
        <w:rPr>
          <w:bCs/>
          <w:caps/>
        </w:rPr>
        <w:tab/>
      </w:r>
    </w:p>
    <w:p w14:paraId="5BDCF1AF" w14:textId="77777777" w:rsidR="00293EEF" w:rsidRPr="008758B4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 w:rsidRPr="008758B4">
        <w:rPr>
          <w:bCs/>
          <w:caps/>
        </w:rPr>
        <w:tab/>
      </w:r>
    </w:p>
    <w:p w14:paraId="4630BB63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691A59F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2C8BAABE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0521F6AC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0300C814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  <w:r w:rsidRPr="00840A84">
        <w:rPr>
          <w:b/>
          <w:bCs/>
          <w:caps/>
          <w:sz w:val="32"/>
          <w:szCs w:val="32"/>
        </w:rPr>
        <w:t>РАБОЧАЯ ПРОГРАММа учебной ДИСЦИПЛИНЫ</w:t>
      </w:r>
    </w:p>
    <w:p w14:paraId="50086575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D290A34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«Компьютерная графика</w:t>
      </w:r>
      <w:r w:rsidRPr="00AC0E15">
        <w:rPr>
          <w:b/>
          <w:bCs/>
          <w:sz w:val="36"/>
          <w:szCs w:val="36"/>
        </w:rPr>
        <w:t>»</w:t>
      </w:r>
    </w:p>
    <w:p w14:paraId="5A794F6C" w14:textId="77777777" w:rsidR="00F853B4" w:rsidRDefault="00F853B4" w:rsidP="00F853B4">
      <w:pPr>
        <w:jc w:val="center"/>
        <w:rPr>
          <w:bCs/>
          <w:sz w:val="28"/>
          <w:szCs w:val="28"/>
        </w:rPr>
      </w:pPr>
    </w:p>
    <w:p w14:paraId="7AE8B6AD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CB4FFE3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6C976D0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9DFF11E" w14:textId="77777777" w:rsidR="00293EEF" w:rsidRPr="000053D7" w:rsidRDefault="00293EEF" w:rsidP="00293EEF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6F31C06C" w14:textId="77777777" w:rsidR="00293EEF" w:rsidRDefault="00773E54" w:rsidP="00293EEF">
      <w:pPr>
        <w:jc w:val="center"/>
        <w:rPr>
          <w:sz w:val="28"/>
          <w:szCs w:val="28"/>
        </w:rPr>
      </w:pPr>
      <w:r>
        <w:rPr>
          <w:u w:val="single"/>
        </w:rPr>
        <w:t>13.02.02</w:t>
      </w:r>
      <w:r w:rsidR="00293EEF">
        <w:rPr>
          <w:u w:val="single"/>
        </w:rPr>
        <w:t xml:space="preserve"> </w:t>
      </w:r>
      <w:r>
        <w:rPr>
          <w:u w:val="single"/>
        </w:rPr>
        <w:t>Теплоснабжение и теплотехническое оборудование</w:t>
      </w:r>
      <w:r w:rsidR="00293EEF">
        <w:rPr>
          <w:sz w:val="28"/>
          <w:szCs w:val="28"/>
        </w:rPr>
        <w:t xml:space="preserve"> </w:t>
      </w:r>
    </w:p>
    <w:p w14:paraId="62AFD5BC" w14:textId="77777777" w:rsidR="00293EEF" w:rsidRPr="000053D7" w:rsidRDefault="00293EEF" w:rsidP="00293E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14:paraId="0EA779B9" w14:textId="77777777" w:rsidR="00293EEF" w:rsidRPr="00393602" w:rsidRDefault="00773E54" w:rsidP="00293EEF">
      <w:pPr>
        <w:spacing w:line="360" w:lineRule="auto"/>
        <w:jc w:val="center"/>
        <w:rPr>
          <w:u w:val="single"/>
        </w:rPr>
      </w:pPr>
      <w:r>
        <w:rPr>
          <w:u w:val="single"/>
        </w:rPr>
        <w:t>т</w:t>
      </w:r>
      <w:r w:rsidR="00293EEF">
        <w:rPr>
          <w:u w:val="single"/>
        </w:rPr>
        <w:t>ехник</w:t>
      </w:r>
      <w:r>
        <w:rPr>
          <w:u w:val="single"/>
        </w:rPr>
        <w:t>-теплотехник</w:t>
      </w:r>
    </w:p>
    <w:p w14:paraId="49F55B50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</w:p>
    <w:p w14:paraId="64BCF33D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FCC4992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B2F3AC9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DEEF533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341B0F8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A2EF549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684A72C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A0DF88E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5055AEC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97DC29D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Старый Оскол, 202</w:t>
      </w:r>
      <w:r w:rsidR="0087298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053D7">
        <w:rPr>
          <w:sz w:val="28"/>
          <w:szCs w:val="28"/>
        </w:rPr>
        <w:t>г.</w:t>
      </w:r>
    </w:p>
    <w:p w14:paraId="289FC153" w14:textId="77777777" w:rsidR="00293EEF" w:rsidRDefault="00CA5BCB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br w:type="page"/>
      </w:r>
      <w:r w:rsidR="00C90BF7" w:rsidRPr="00550FB4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C90BF7" w:rsidRPr="008636D1">
        <w:rPr>
          <w:sz w:val="20"/>
          <w:szCs w:val="20"/>
        </w:rPr>
        <w:t xml:space="preserve"> </w:t>
      </w:r>
      <w:r w:rsidR="00C90BF7" w:rsidRPr="00550FB4">
        <w:rPr>
          <w:sz w:val="28"/>
          <w:szCs w:val="28"/>
        </w:rPr>
        <w:t xml:space="preserve">по специальности </w:t>
      </w:r>
      <w:r w:rsidR="00773E54">
        <w:rPr>
          <w:sz w:val="28"/>
          <w:szCs w:val="28"/>
        </w:rPr>
        <w:t>13.02.02 Теплоснабжение и теплотехническое оборудование</w:t>
      </w:r>
      <w:r w:rsidR="007D0C9F">
        <w:rPr>
          <w:sz w:val="28"/>
          <w:szCs w:val="28"/>
        </w:rPr>
        <w:t>,</w:t>
      </w:r>
      <w:r w:rsidR="0031449D">
        <w:rPr>
          <w:sz w:val="28"/>
          <w:szCs w:val="28"/>
        </w:rPr>
        <w:t xml:space="preserve"> </w:t>
      </w:r>
      <w:r w:rsidR="00293EEF">
        <w:rPr>
          <w:rFonts w:eastAsia="Arial Unicode MS"/>
          <w:sz w:val="28"/>
          <w:szCs w:val="28"/>
        </w:rPr>
        <w:t>в соответствии с рабочим учебным планом.</w:t>
      </w:r>
    </w:p>
    <w:p w14:paraId="13C86126" w14:textId="77777777" w:rsidR="0031449D" w:rsidRDefault="0031449D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0943BA09" w14:textId="77777777" w:rsidR="0031449D" w:rsidRDefault="0031449D" w:rsidP="00314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sz w:val="28"/>
          <w:szCs w:val="28"/>
        </w:rPr>
      </w:pPr>
    </w:p>
    <w:p w14:paraId="0644ACD6" w14:textId="77777777" w:rsidR="00C90BF7" w:rsidRPr="005661A6" w:rsidRDefault="00C90BF7" w:rsidP="00C90BF7">
      <w:pPr>
        <w:rPr>
          <w:sz w:val="28"/>
          <w:szCs w:val="28"/>
          <w:u w:val="single"/>
        </w:rPr>
      </w:pPr>
      <w:r w:rsidRPr="005661A6">
        <w:rPr>
          <w:sz w:val="28"/>
          <w:szCs w:val="28"/>
          <w:u w:val="single"/>
        </w:rPr>
        <w:t>Разработчик:</w:t>
      </w:r>
    </w:p>
    <w:p w14:paraId="13A73EC0" w14:textId="77777777" w:rsidR="00C90BF7" w:rsidRPr="00AE5652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Барсова</w:t>
      </w:r>
      <w:r w:rsidRPr="00AE5652">
        <w:rPr>
          <w:sz w:val="28"/>
          <w:szCs w:val="28"/>
        </w:rPr>
        <w:t xml:space="preserve"> А.А., </w:t>
      </w:r>
      <w:r w:rsidR="00E70BC2">
        <w:rPr>
          <w:sz w:val="28"/>
          <w:szCs w:val="28"/>
        </w:rPr>
        <w:t>преподаватель ОПК СТИ НИТУ «МИСИ</w:t>
      </w:r>
      <w:r w:rsidRPr="00AE5652">
        <w:rPr>
          <w:sz w:val="28"/>
          <w:szCs w:val="28"/>
        </w:rPr>
        <w:t>С»</w:t>
      </w:r>
    </w:p>
    <w:p w14:paraId="121EF749" w14:textId="77777777" w:rsidR="00C90BF7" w:rsidRPr="00550FB4" w:rsidRDefault="00C90BF7" w:rsidP="00C90BF7">
      <w:pPr>
        <w:rPr>
          <w:i/>
          <w:iCs/>
          <w:sz w:val="28"/>
          <w:szCs w:val="28"/>
        </w:rPr>
      </w:pPr>
    </w:p>
    <w:p w14:paraId="49017373" w14:textId="77777777" w:rsidR="00C90BF7" w:rsidRPr="00550FB4" w:rsidRDefault="00C90BF7" w:rsidP="00C90BF7">
      <w:pPr>
        <w:rPr>
          <w:sz w:val="28"/>
          <w:szCs w:val="28"/>
        </w:rPr>
      </w:pPr>
    </w:p>
    <w:p w14:paraId="57B6EB00" w14:textId="77777777" w:rsidR="00C90BF7" w:rsidRPr="004C3B16" w:rsidRDefault="00C90BF7" w:rsidP="00C90BF7">
      <w:pPr>
        <w:rPr>
          <w:sz w:val="28"/>
          <w:szCs w:val="28"/>
        </w:rPr>
      </w:pPr>
      <w:r>
        <w:rPr>
          <w:sz w:val="28"/>
          <w:szCs w:val="28"/>
        </w:rPr>
        <w:t>Рабочая программа рекомендована</w:t>
      </w:r>
    </w:p>
    <w:p w14:paraId="1F62523E" w14:textId="77777777" w:rsidR="00C90BF7" w:rsidRDefault="00C90BF7" w:rsidP="00C90BF7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П(Ц)К </w:t>
      </w:r>
      <w:r>
        <w:rPr>
          <w:sz w:val="28"/>
          <w:szCs w:val="28"/>
        </w:rPr>
        <w:t xml:space="preserve">специальностей 15.02.08, </w:t>
      </w:r>
      <w:r w:rsidR="003F5D52">
        <w:rPr>
          <w:sz w:val="28"/>
          <w:szCs w:val="28"/>
        </w:rPr>
        <w:t xml:space="preserve">15.02.16, </w:t>
      </w:r>
      <w:r>
        <w:rPr>
          <w:sz w:val="28"/>
          <w:szCs w:val="28"/>
        </w:rPr>
        <w:t>15.02.12</w:t>
      </w:r>
      <w:r w:rsidR="0087298B">
        <w:rPr>
          <w:sz w:val="28"/>
          <w:szCs w:val="28"/>
        </w:rPr>
        <w:t>, 15.02.17</w:t>
      </w:r>
    </w:p>
    <w:p w14:paraId="19F9D5F0" w14:textId="13A9B20F" w:rsidR="00C90BF7" w:rsidRDefault="00E70BC2" w:rsidP="00C90BF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</w:t>
      </w:r>
      <w:r w:rsidR="0087298B">
        <w:rPr>
          <w:sz w:val="28"/>
          <w:szCs w:val="28"/>
          <w:u w:val="single"/>
        </w:rPr>
        <w:t xml:space="preserve"> от 24.04.2024</w:t>
      </w:r>
      <w:r w:rsidR="00C90BF7" w:rsidRPr="001F5235">
        <w:rPr>
          <w:sz w:val="28"/>
          <w:szCs w:val="28"/>
          <w:u w:val="single"/>
        </w:rPr>
        <w:t xml:space="preserve"> г.</w:t>
      </w:r>
    </w:p>
    <w:p w14:paraId="70209F2C" w14:textId="0DB8C600" w:rsidR="00812BF5" w:rsidRDefault="00812BF5" w:rsidP="00C90BF7">
      <w:pPr>
        <w:rPr>
          <w:sz w:val="28"/>
          <w:szCs w:val="28"/>
          <w:u w:val="single"/>
        </w:rPr>
      </w:pPr>
    </w:p>
    <w:p w14:paraId="5D110441" w14:textId="04909857" w:rsidR="00812BF5" w:rsidRPr="001F5235" w:rsidRDefault="00812BF5" w:rsidP="00C90BF7">
      <w:pPr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60288" behindDoc="0" locked="0" layoutInCell="1" allowOverlap="1" wp14:anchorId="6E127005" wp14:editId="2CD766D5">
            <wp:simplePos x="0" y="0"/>
            <wp:positionH relativeFrom="column">
              <wp:posOffset>1765935</wp:posOffset>
            </wp:positionH>
            <wp:positionV relativeFrom="paragraph">
              <wp:posOffset>223520</wp:posOffset>
            </wp:positionV>
            <wp:extent cx="1056005" cy="805180"/>
            <wp:effectExtent l="0" t="0" r="0" b="0"/>
            <wp:wrapTopAndBottom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91219F" w14:textId="77777777" w:rsidR="00C90BF7" w:rsidRDefault="00C90BF7" w:rsidP="00C90BF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П(Ц)К _____________ </w:t>
      </w:r>
      <w:r>
        <w:rPr>
          <w:sz w:val="28"/>
          <w:szCs w:val="28"/>
        </w:rPr>
        <w:t xml:space="preserve">Болотских Н.Е. </w:t>
      </w:r>
    </w:p>
    <w:p w14:paraId="7AC38489" w14:textId="77777777" w:rsidR="00614277" w:rsidRPr="00707C2C" w:rsidRDefault="00614277" w:rsidP="00614277">
      <w:pPr>
        <w:jc w:val="center"/>
        <w:rPr>
          <w:sz w:val="32"/>
          <w:szCs w:val="32"/>
        </w:rPr>
      </w:pPr>
    </w:p>
    <w:p w14:paraId="39C06951" w14:textId="77777777" w:rsidR="007669A2" w:rsidRDefault="007669A2" w:rsidP="0031449D">
      <w:pPr>
        <w:widowControl w:val="0"/>
        <w:rPr>
          <w:sz w:val="28"/>
          <w:szCs w:val="28"/>
        </w:rPr>
      </w:pPr>
    </w:p>
    <w:p w14:paraId="2595117C" w14:textId="77777777" w:rsidR="007669A2" w:rsidRDefault="007669A2" w:rsidP="0031449D">
      <w:pPr>
        <w:widowControl w:val="0"/>
        <w:rPr>
          <w:sz w:val="28"/>
          <w:szCs w:val="28"/>
        </w:rPr>
      </w:pPr>
    </w:p>
    <w:p w14:paraId="62CC7958" w14:textId="77777777" w:rsidR="007669A2" w:rsidRDefault="007669A2" w:rsidP="0031449D">
      <w:pPr>
        <w:widowControl w:val="0"/>
        <w:rPr>
          <w:sz w:val="28"/>
          <w:szCs w:val="28"/>
        </w:rPr>
      </w:pPr>
    </w:p>
    <w:p w14:paraId="595800C1" w14:textId="77777777" w:rsidR="007669A2" w:rsidRDefault="007669A2" w:rsidP="0031449D">
      <w:pPr>
        <w:widowControl w:val="0"/>
        <w:rPr>
          <w:sz w:val="28"/>
          <w:szCs w:val="28"/>
        </w:rPr>
      </w:pPr>
    </w:p>
    <w:p w14:paraId="2021D98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DA2318F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25412E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E667E4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D07AA35" w14:textId="77777777" w:rsidR="00A5066D" w:rsidRDefault="00A5066D" w:rsidP="0031449D">
      <w:pPr>
        <w:widowControl w:val="0"/>
        <w:rPr>
          <w:sz w:val="28"/>
          <w:szCs w:val="28"/>
        </w:rPr>
      </w:pPr>
    </w:p>
    <w:p w14:paraId="3A199E7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3E18564" w14:textId="77777777" w:rsidR="00A5066D" w:rsidRDefault="00A5066D" w:rsidP="0031449D">
      <w:pPr>
        <w:widowControl w:val="0"/>
        <w:rPr>
          <w:sz w:val="28"/>
          <w:szCs w:val="28"/>
        </w:rPr>
      </w:pPr>
    </w:p>
    <w:p w14:paraId="7DC70359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6D86C1C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7B854E6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59DD686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33B736D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AC7DE88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0B1019E" w14:textId="77777777" w:rsidR="00A5066D" w:rsidRDefault="00A5066D" w:rsidP="0031449D">
      <w:pPr>
        <w:widowControl w:val="0"/>
        <w:rPr>
          <w:sz w:val="28"/>
          <w:szCs w:val="28"/>
        </w:rPr>
      </w:pPr>
    </w:p>
    <w:p w14:paraId="7197C7C3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6D77AF9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3CC2A08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A7530D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CDFDAA9" w14:textId="77777777" w:rsidR="00293EEF" w:rsidRPr="00550FB4" w:rsidRDefault="00293EEF" w:rsidP="00293EEF">
      <w:pPr>
        <w:jc w:val="center"/>
        <w:rPr>
          <w:sz w:val="32"/>
          <w:szCs w:val="32"/>
        </w:rPr>
      </w:pPr>
      <w:r w:rsidRPr="00550FB4">
        <w:rPr>
          <w:sz w:val="32"/>
          <w:szCs w:val="32"/>
        </w:rPr>
        <w:t>СОДЕРЖАНИЕ</w:t>
      </w:r>
    </w:p>
    <w:p w14:paraId="52D45977" w14:textId="77777777" w:rsidR="00293EEF" w:rsidRPr="00550FB4" w:rsidRDefault="00293EEF" w:rsidP="00293EEF">
      <w:pPr>
        <w:rPr>
          <w:sz w:val="32"/>
          <w:szCs w:val="32"/>
        </w:rPr>
      </w:pPr>
    </w:p>
    <w:p w14:paraId="3778FC6D" w14:textId="77777777" w:rsidR="00293EEF" w:rsidRPr="0069372E" w:rsidRDefault="00293EEF" w:rsidP="00293EEF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564"/>
        <w:gridCol w:w="1181"/>
      </w:tblGrid>
      <w:tr w:rsidR="00293EEF" w:rsidRPr="0069372E" w14:paraId="31EE0FC2" w14:textId="77777777" w:rsidTr="00AF479E">
        <w:tc>
          <w:tcPr>
            <w:tcW w:w="9108" w:type="dxa"/>
          </w:tcPr>
          <w:p w14:paraId="3778C567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ОБЩАЯ ХАРАКТЕРИСТИКА РАБОЧЕЙ ПРОГРАММЫ УЧЕБНОЙ ДИСЦИПЛИНЫ</w:t>
            </w:r>
          </w:p>
          <w:p w14:paraId="2F39D829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59266B45" w14:textId="77777777" w:rsidR="00293EEF" w:rsidRPr="0069372E" w:rsidRDefault="00293EEF" w:rsidP="00AF479E">
            <w:pPr>
              <w:jc w:val="center"/>
              <w:rPr>
                <w:bCs/>
              </w:rPr>
            </w:pPr>
            <w:r w:rsidRPr="0069372E">
              <w:rPr>
                <w:bCs/>
              </w:rPr>
              <w:t>4</w:t>
            </w:r>
          </w:p>
        </w:tc>
      </w:tr>
      <w:tr w:rsidR="00293EEF" w:rsidRPr="0069372E" w14:paraId="115288FA" w14:textId="77777777" w:rsidTr="00AF479E">
        <w:tc>
          <w:tcPr>
            <w:tcW w:w="9108" w:type="dxa"/>
          </w:tcPr>
          <w:p w14:paraId="14DF4937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СТРУКТУРА И СОДЕРЖАНИЕ УЧЕБНОЙ ДИСЦИПЛИНЫ</w:t>
            </w:r>
          </w:p>
          <w:p w14:paraId="55087E3F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41E02ABA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4FD3F45E" w14:textId="77777777" w:rsidR="00293EEF" w:rsidRPr="0069372E" w:rsidRDefault="00A17862" w:rsidP="00AF479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293EEF" w:rsidRPr="0069372E" w14:paraId="4BBD36DA" w14:textId="77777777" w:rsidTr="00AF479E">
        <w:tc>
          <w:tcPr>
            <w:tcW w:w="9108" w:type="dxa"/>
          </w:tcPr>
          <w:p w14:paraId="265D9598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УСЛОВИЯ РЕАЛИЗАЦИИУЧЕБНОЙ ДИСЦИПЛИНЫ</w:t>
            </w:r>
          </w:p>
          <w:p w14:paraId="6F40B997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211CB9BD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660E4014" w14:textId="77777777" w:rsidR="00293EEF" w:rsidRPr="0069372E" w:rsidRDefault="00A5066D" w:rsidP="00AF479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D263E">
              <w:rPr>
                <w:bCs/>
              </w:rPr>
              <w:t>5</w:t>
            </w:r>
          </w:p>
        </w:tc>
      </w:tr>
      <w:tr w:rsidR="00293EEF" w:rsidRPr="0069372E" w14:paraId="0B1DA83C" w14:textId="77777777" w:rsidTr="00AF479E">
        <w:tc>
          <w:tcPr>
            <w:tcW w:w="9108" w:type="dxa"/>
          </w:tcPr>
          <w:p w14:paraId="34EE1F24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КОНТРОЛЬ И ОЦЕНКА РЕЗУЛЬТАТОВ ОСВОЕНИЯ УЧЕБНОЙ ДИСЦИПЛИНЫ</w:t>
            </w:r>
          </w:p>
          <w:p w14:paraId="2E2D68AB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1F1531A1" w14:textId="77777777" w:rsidR="00293EEF" w:rsidRPr="0069372E" w:rsidRDefault="00293EEF" w:rsidP="00AF479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0E10DB">
              <w:rPr>
                <w:bCs/>
              </w:rPr>
              <w:t>7</w:t>
            </w:r>
          </w:p>
        </w:tc>
      </w:tr>
    </w:tbl>
    <w:p w14:paraId="0BCBC8DC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3E56934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301BC18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499B424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7A0B798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BB03F59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37B205B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59539F9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8DDC30C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E908909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9E60AC5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937DBA4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EF205A2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5CEF6A3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FD89C6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3F64AA2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A99E970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D9D5D8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91AF1B2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9B6FCB9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C0A34DA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E9A5B6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2B1277B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14461D8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76A4BE0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3ED90E5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BDC48D4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CE2CA3A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374EB6A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777FAE7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0E14F01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EA0A019" w14:textId="77777777" w:rsidR="00293EEF" w:rsidRDefault="00293EEF" w:rsidP="00293EEF">
      <w:pPr>
        <w:jc w:val="center"/>
        <w:rPr>
          <w:b/>
          <w:bCs/>
          <w:sz w:val="28"/>
          <w:szCs w:val="28"/>
        </w:rPr>
      </w:pPr>
      <w:r w:rsidRPr="00096489">
        <w:rPr>
          <w:b/>
          <w:bCs/>
          <w:caps/>
          <w:sz w:val="28"/>
          <w:szCs w:val="28"/>
        </w:rPr>
        <w:t xml:space="preserve">1. </w:t>
      </w:r>
      <w:r w:rsidRPr="00967DD3">
        <w:rPr>
          <w:b/>
          <w:bCs/>
          <w:sz w:val="28"/>
          <w:szCs w:val="28"/>
        </w:rPr>
        <w:t>ОБЩАЯ ХАРАКТЕРИСТИКА РАБОЧЕЙ ПРОГРАММЫ УЧЕБНОЙ ДИСЦИПЛИНЫ</w:t>
      </w:r>
    </w:p>
    <w:p w14:paraId="632AA48A" w14:textId="77777777" w:rsidR="00293EEF" w:rsidRDefault="00293EEF" w:rsidP="00293EEF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096489">
        <w:rPr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75F72A94" w14:textId="77777777" w:rsidR="00293EEF" w:rsidRDefault="00293EEF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262977EA" w14:textId="77777777" w:rsidR="00AF09FC" w:rsidRDefault="001E0EA9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073B" w:rsidRPr="00E1410E">
        <w:rPr>
          <w:sz w:val="28"/>
          <w:szCs w:val="28"/>
        </w:rPr>
        <w:t>Учебная дисциплина «</w:t>
      </w:r>
      <w:r w:rsidR="000D073B">
        <w:rPr>
          <w:sz w:val="28"/>
          <w:szCs w:val="28"/>
        </w:rPr>
        <w:t>Компьютерная</w:t>
      </w:r>
      <w:r w:rsidR="000D073B" w:rsidRPr="00E1410E">
        <w:rPr>
          <w:sz w:val="28"/>
          <w:szCs w:val="28"/>
        </w:rPr>
        <w:t xml:space="preserve"> графика»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773E54">
        <w:rPr>
          <w:sz w:val="28"/>
          <w:szCs w:val="28"/>
        </w:rPr>
        <w:t>13.02.02 Теплоснабжение и теплотехническое оборудование</w:t>
      </w:r>
      <w:r w:rsidR="00AF09FC" w:rsidRPr="00C15DD1">
        <w:rPr>
          <w:sz w:val="28"/>
          <w:szCs w:val="28"/>
        </w:rPr>
        <w:t>.</w:t>
      </w:r>
    </w:p>
    <w:p w14:paraId="1FEA0122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3C1C13">
        <w:rPr>
          <w:sz w:val="28"/>
          <w:szCs w:val="28"/>
        </w:rPr>
        <w:t xml:space="preserve">Учебная дисциплина </w:t>
      </w:r>
      <w:r w:rsidRPr="00E1410E">
        <w:rPr>
          <w:sz w:val="28"/>
          <w:szCs w:val="28"/>
        </w:rPr>
        <w:t>«</w:t>
      </w:r>
      <w:r>
        <w:rPr>
          <w:sz w:val="28"/>
          <w:szCs w:val="28"/>
        </w:rPr>
        <w:t>Компьютерная</w:t>
      </w:r>
      <w:r w:rsidRPr="00E1410E">
        <w:rPr>
          <w:sz w:val="28"/>
          <w:szCs w:val="28"/>
        </w:rPr>
        <w:t xml:space="preserve"> графика»</w:t>
      </w:r>
      <w:r w:rsidRPr="00550FB4">
        <w:rPr>
          <w:sz w:val="28"/>
          <w:szCs w:val="28"/>
        </w:rPr>
        <w:t xml:space="preserve"> относится к </w:t>
      </w:r>
      <w:r w:rsidRPr="00E1410E">
        <w:rPr>
          <w:sz w:val="28"/>
          <w:szCs w:val="28"/>
        </w:rPr>
        <w:t>общепрофессиональному</w:t>
      </w:r>
      <w:r w:rsidRPr="00550FB4">
        <w:rPr>
          <w:sz w:val="28"/>
          <w:szCs w:val="28"/>
        </w:rPr>
        <w:t xml:space="preserve"> циклу </w:t>
      </w:r>
      <w:r w:rsidRPr="003C1C13">
        <w:rPr>
          <w:sz w:val="28"/>
          <w:szCs w:val="28"/>
        </w:rPr>
        <w:t xml:space="preserve">программы подготовки специалистов среднего звена. </w:t>
      </w:r>
    </w:p>
    <w:p w14:paraId="6F3A46DF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дисциплина имеет при формировании и развитии </w:t>
      </w:r>
      <w:r w:rsidR="00360BAE">
        <w:rPr>
          <w:sz w:val="28"/>
          <w:szCs w:val="28"/>
        </w:rPr>
        <w:t>ОК 02-07</w:t>
      </w:r>
      <w:r>
        <w:rPr>
          <w:sz w:val="28"/>
          <w:szCs w:val="28"/>
        </w:rPr>
        <w:t>,</w:t>
      </w:r>
      <w:r w:rsidR="005D55AB">
        <w:rPr>
          <w:sz w:val="28"/>
          <w:szCs w:val="28"/>
        </w:rPr>
        <w:t>09</w:t>
      </w:r>
      <w:r w:rsidR="00360BAE">
        <w:rPr>
          <w:sz w:val="28"/>
          <w:szCs w:val="28"/>
        </w:rPr>
        <w:t>,</w:t>
      </w:r>
      <w:r>
        <w:rPr>
          <w:sz w:val="28"/>
          <w:szCs w:val="28"/>
        </w:rPr>
        <w:t xml:space="preserve"> ПК 1</w:t>
      </w:r>
      <w:r w:rsidRPr="0087507B">
        <w:rPr>
          <w:sz w:val="28"/>
          <w:szCs w:val="28"/>
        </w:rPr>
        <w:t>.</w:t>
      </w:r>
      <w:r w:rsidR="00360BAE">
        <w:rPr>
          <w:sz w:val="28"/>
          <w:szCs w:val="28"/>
        </w:rPr>
        <w:t>1-1.3, 2.1-2.2, 3.1-3.2, 4.1-4.3.</w:t>
      </w:r>
    </w:p>
    <w:p w14:paraId="29BDCAD4" w14:textId="77777777" w:rsidR="00C90BF7" w:rsidRPr="00C90BF7" w:rsidRDefault="00C90BF7" w:rsidP="00C90BF7"/>
    <w:p w14:paraId="711AFD8E" w14:textId="77777777" w:rsidR="00C90BF7" w:rsidRPr="00550FB4" w:rsidRDefault="00C90BF7" w:rsidP="00C90BF7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550FB4">
        <w:rPr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337E28EC" w14:textId="77777777" w:rsidR="00C90BF7" w:rsidRPr="00C90BF7" w:rsidRDefault="00C90BF7" w:rsidP="00C90BF7"/>
    <w:p w14:paraId="09F4B4CA" w14:textId="77777777" w:rsidR="00C90BF7" w:rsidRPr="00C15DD1" w:rsidRDefault="00C90BF7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0BC84EB3" w14:textId="77777777" w:rsidR="00D331F0" w:rsidRPr="00D331F0" w:rsidRDefault="00D331F0" w:rsidP="00D331F0">
      <w:pPr>
        <w:pStyle w:val="5"/>
        <w:shd w:val="clear" w:color="auto" w:fill="FFFFFF"/>
        <w:spacing w:before="0" w:after="0"/>
        <w:ind w:firstLine="709"/>
        <w:jc w:val="both"/>
        <w:textAlignment w:val="baseline"/>
        <w:rPr>
          <w:rFonts w:ascii="Times New Roman" w:hAnsi="Times New Roman"/>
          <w:b w:val="0"/>
          <w:bCs w:val="0"/>
          <w:i w:val="0"/>
          <w:sz w:val="28"/>
          <w:szCs w:val="28"/>
        </w:rPr>
      </w:pP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>Учебная дисциплина «Компьютерная графика» обеспечивает формирование элементов профессиональных и общих компетенций по видам деятельности ФГОС по специальности  СПО 13.02.02 Теплоснабжение и теплотехническое оборудование.</w:t>
      </w:r>
    </w:p>
    <w:p w14:paraId="1E7FEE0A" w14:textId="77777777" w:rsidR="00D331F0" w:rsidRDefault="00D331F0" w:rsidP="00D331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331F0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2CDBB446" w14:textId="77777777" w:rsidR="007151CF" w:rsidRDefault="007151CF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6294">
        <w:rPr>
          <w:b/>
          <w:iCs/>
          <w:sz w:val="28"/>
        </w:rPr>
        <w:t xml:space="preserve">ОК 02 </w:t>
      </w:r>
      <w:r w:rsidRPr="002E2A19">
        <w:rPr>
          <w:sz w:val="28"/>
          <w:szCs w:val="28"/>
        </w:rPr>
        <w:t xml:space="preserve">Осуществлять </w:t>
      </w:r>
      <w:r w:rsidRPr="002E2A19">
        <w:rPr>
          <w:bCs/>
          <w:iCs/>
        </w:rPr>
        <w:t>поиск, а</w:t>
      </w:r>
      <w:r w:rsidRPr="002E2A19">
        <w:rPr>
          <w:sz w:val="28"/>
          <w:szCs w:val="28"/>
        </w:rPr>
        <w:t>нализ и интерпретацию информации, необходимой для выполнения задач профессиональной деятельности</w:t>
      </w:r>
      <w:r>
        <w:rPr>
          <w:sz w:val="28"/>
          <w:szCs w:val="28"/>
        </w:rPr>
        <w:t>.</w:t>
      </w:r>
    </w:p>
    <w:p w14:paraId="039FB594" w14:textId="77777777" w:rsidR="007151CF" w:rsidRDefault="007151CF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Cs/>
        </w:rPr>
      </w:pPr>
      <w:r w:rsidRPr="002E2A19">
        <w:rPr>
          <w:b/>
          <w:sz w:val="28"/>
          <w:szCs w:val="28"/>
        </w:rPr>
        <w:t>ОК 03</w:t>
      </w:r>
      <w:r>
        <w:rPr>
          <w:b/>
          <w:sz w:val="28"/>
          <w:szCs w:val="28"/>
        </w:rPr>
        <w:t xml:space="preserve"> </w:t>
      </w:r>
      <w:r w:rsidRPr="002E2A19">
        <w:rPr>
          <w:sz w:val="28"/>
          <w:szCs w:val="28"/>
        </w:rPr>
        <w:t>Планировать и реализовывать собственное профессиональное и личностное развитие</w:t>
      </w:r>
    </w:p>
    <w:p w14:paraId="2105A192" w14:textId="77777777" w:rsidR="007151CF" w:rsidRPr="002E2A19" w:rsidRDefault="007151CF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</w:rPr>
      </w:pPr>
      <w:r w:rsidRPr="002E2A19">
        <w:rPr>
          <w:b/>
          <w:sz w:val="28"/>
          <w:szCs w:val="28"/>
        </w:rPr>
        <w:t>ОК</w:t>
      </w:r>
      <w:r>
        <w:rPr>
          <w:b/>
          <w:sz w:val="28"/>
          <w:szCs w:val="28"/>
        </w:rPr>
        <w:t xml:space="preserve"> 04 </w:t>
      </w:r>
      <w:r w:rsidRPr="002E2A19">
        <w:rPr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14:paraId="7014175B" w14:textId="77777777" w:rsidR="007151CF" w:rsidRDefault="007151CF" w:rsidP="007151CF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A19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b/>
          <w:sz w:val="28"/>
          <w:szCs w:val="28"/>
        </w:rPr>
        <w:t xml:space="preserve"> 05 </w:t>
      </w:r>
      <w:r w:rsidRPr="002E2A19">
        <w:rPr>
          <w:rFonts w:ascii="Times New Roman" w:hAnsi="Times New Roman" w:cs="Times New Roman"/>
          <w:sz w:val="28"/>
          <w:szCs w:val="28"/>
        </w:rPr>
        <w:t>Осуществлять устн</w:t>
      </w:r>
      <w:r w:rsidRPr="002E2A19">
        <w:rPr>
          <w:rFonts w:ascii="Times New Roman" w:hAnsi="Times New Roman"/>
          <w:bCs/>
          <w:iCs/>
          <w:sz w:val="28"/>
        </w:rPr>
        <w:t>ую</w:t>
      </w:r>
      <w:r w:rsidRPr="002E2A19">
        <w:rPr>
          <w:rFonts w:ascii="Times New Roman" w:hAnsi="Times New Roman"/>
          <w:bCs/>
          <w:iCs/>
        </w:rPr>
        <w:t xml:space="preserve"> </w:t>
      </w:r>
      <w:r w:rsidRPr="002E2A19">
        <w:rPr>
          <w:rFonts w:ascii="Times New Roman" w:hAnsi="Times New Roman" w:cs="Times New Roman"/>
          <w:sz w:val="28"/>
          <w:szCs w:val="28"/>
        </w:rPr>
        <w:t>и письменную коммуникацию на государственном языке с учетом особенностей социального и культурного контекста.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DD0FC89" w14:textId="77777777" w:rsidR="007151CF" w:rsidRDefault="007151CF" w:rsidP="007151CF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A19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b/>
          <w:sz w:val="28"/>
          <w:szCs w:val="28"/>
        </w:rPr>
        <w:t xml:space="preserve"> 06 </w:t>
      </w:r>
      <w:r w:rsidRPr="002E2A19"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657504FC" w14:textId="77777777" w:rsidR="007151CF" w:rsidRDefault="007151CF" w:rsidP="007151CF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A19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b/>
          <w:sz w:val="28"/>
          <w:szCs w:val="28"/>
        </w:rPr>
        <w:t xml:space="preserve"> 07 </w:t>
      </w:r>
      <w:r w:rsidRPr="002E2A19">
        <w:rPr>
          <w:rFonts w:ascii="Times New Roman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4D22FE" w14:textId="77777777" w:rsidR="007151CF" w:rsidRDefault="007151CF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E2A19">
        <w:rPr>
          <w:b/>
          <w:sz w:val="28"/>
          <w:szCs w:val="28"/>
        </w:rPr>
        <w:t>ОК</w:t>
      </w:r>
      <w:r>
        <w:rPr>
          <w:b/>
          <w:sz w:val="28"/>
          <w:szCs w:val="28"/>
        </w:rPr>
        <w:t xml:space="preserve"> 09</w:t>
      </w:r>
      <w:r w:rsidR="00A63418">
        <w:rPr>
          <w:b/>
          <w:sz w:val="28"/>
          <w:szCs w:val="28"/>
        </w:rPr>
        <w:t xml:space="preserve"> </w:t>
      </w:r>
      <w:r w:rsidR="00A63418" w:rsidRPr="00A63418">
        <w:rPr>
          <w:sz w:val="28"/>
          <w:szCs w:val="28"/>
        </w:rPr>
        <w:t>Использовать информационные технологии в профессиональной деятельности</w:t>
      </w:r>
    </w:p>
    <w:p w14:paraId="0B445640" w14:textId="77777777" w:rsidR="00EF33D4" w:rsidRDefault="00EF33D4" w:rsidP="00EF33D4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D12">
        <w:rPr>
          <w:rFonts w:ascii="Times New Roman" w:hAnsi="Times New Roman" w:cs="Times New Roman"/>
          <w:sz w:val="28"/>
          <w:szCs w:val="28"/>
        </w:rPr>
        <w:t>Перечень профессиональных компетенций, элементы которых формируются в</w:t>
      </w:r>
      <w:r w:rsidRPr="005B6EEE">
        <w:rPr>
          <w:rFonts w:ascii="Times New Roman" w:hAnsi="Times New Roman" w:cs="Times New Roman"/>
          <w:sz w:val="28"/>
          <w:szCs w:val="28"/>
        </w:rPr>
        <w:t xml:space="preserve"> рамках дисциплины: </w:t>
      </w:r>
    </w:p>
    <w:p w14:paraId="57AD7EE9" w14:textId="77777777" w:rsidR="007151CF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lastRenderedPageBreak/>
        <w:t xml:space="preserve">ПК </w:t>
      </w:r>
      <w:r>
        <w:rPr>
          <w:b/>
          <w:sz w:val="28"/>
          <w:szCs w:val="28"/>
        </w:rPr>
        <w:t>1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="00DF0A76">
        <w:rPr>
          <w:b/>
          <w:sz w:val="28"/>
          <w:szCs w:val="28"/>
        </w:rPr>
        <w:t xml:space="preserve"> </w:t>
      </w:r>
      <w:r w:rsidR="00DF0A76" w:rsidRPr="00761810">
        <w:rPr>
          <w:sz w:val="28"/>
          <w:szCs w:val="28"/>
        </w:rPr>
        <w:t>Осуществлять пуск и остановку теплотехнического оборудования и систем тепло- и топливоснабжения</w:t>
      </w:r>
    </w:p>
    <w:p w14:paraId="35EA8A2F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1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DF0A76">
        <w:rPr>
          <w:b/>
          <w:sz w:val="28"/>
          <w:szCs w:val="28"/>
        </w:rPr>
        <w:t xml:space="preserve"> </w:t>
      </w:r>
      <w:r w:rsidR="00DF0A76" w:rsidRPr="00761810">
        <w:rPr>
          <w:sz w:val="28"/>
          <w:szCs w:val="28"/>
        </w:rPr>
        <w:t>Управлять режимами   работы теплотехнического оборудования и систем тепло- и топливоснабжения</w:t>
      </w:r>
    </w:p>
    <w:p w14:paraId="01C4093D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1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3.</w:t>
      </w:r>
      <w:r w:rsidR="00DF0A76">
        <w:rPr>
          <w:b/>
          <w:sz w:val="28"/>
          <w:szCs w:val="28"/>
        </w:rPr>
        <w:t xml:space="preserve"> </w:t>
      </w:r>
      <w:r w:rsidR="00DF0A76" w:rsidRPr="00761810">
        <w:rPr>
          <w:sz w:val="28"/>
          <w:szCs w:val="28"/>
        </w:rPr>
        <w:t>Осуществлять мероприятия по предупреждению, локализации и ликвидации аварий теплотехнического оборудования и систем тепло- и топливоснабжения</w:t>
      </w:r>
    </w:p>
    <w:p w14:paraId="58A32CAB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2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="00EB45EE">
        <w:rPr>
          <w:b/>
          <w:sz w:val="28"/>
          <w:szCs w:val="28"/>
        </w:rPr>
        <w:t xml:space="preserve"> </w:t>
      </w:r>
      <w:r w:rsidR="00EB45EE" w:rsidRPr="00761810">
        <w:rPr>
          <w:sz w:val="28"/>
          <w:szCs w:val="28"/>
        </w:rPr>
        <w:t>Выполнять дефектацию теплотехнического оборудования и систем тепло- и топливоснабжения</w:t>
      </w:r>
    </w:p>
    <w:p w14:paraId="06F58F38" w14:textId="77777777" w:rsidR="00EF33D4" w:rsidRDefault="00EF33D4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2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EB45EE">
        <w:rPr>
          <w:b/>
          <w:sz w:val="28"/>
          <w:szCs w:val="28"/>
        </w:rPr>
        <w:t xml:space="preserve"> </w:t>
      </w:r>
      <w:r w:rsidR="00EB45EE" w:rsidRPr="00761810">
        <w:rPr>
          <w:sz w:val="28"/>
          <w:szCs w:val="28"/>
        </w:rPr>
        <w:t>Производить ремонт теплотехнического оборудования и систем тепло- и топливоснабжения</w:t>
      </w:r>
    </w:p>
    <w:p w14:paraId="1583FB76" w14:textId="77777777" w:rsidR="00665E5A" w:rsidRPr="007151CF" w:rsidRDefault="00665E5A" w:rsidP="00665E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3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Проводить наладку и испытания теплотехнического оборудования и систем тепло- и топливоснабжения</w:t>
      </w:r>
    </w:p>
    <w:p w14:paraId="0352A67A" w14:textId="77777777" w:rsidR="00EF33D4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3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36455F" w:rsidRPr="0036455F">
        <w:t xml:space="preserve"> </w:t>
      </w:r>
      <w:r w:rsidR="0036455F" w:rsidRPr="00761810">
        <w:rPr>
          <w:sz w:val="28"/>
          <w:szCs w:val="28"/>
        </w:rPr>
        <w:t>Составлять отчётную документацию по результатам наладки и испытаний теплотехнического оборудования и систем, тепло- и топливоснабжения</w:t>
      </w:r>
    </w:p>
    <w:p w14:paraId="14C94A2C" w14:textId="77777777" w:rsidR="00665E5A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4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</w:t>
      </w:r>
    </w:p>
    <w:p w14:paraId="092F4824" w14:textId="77777777" w:rsidR="00665E5A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b/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4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Осуществлять оценку экономической эффективности производственной деятельности обслуживающего персонала</w:t>
      </w:r>
      <w:r w:rsidR="0036455F" w:rsidRP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теплотехнического оборудования и систем тепло- и топливоснабжения</w:t>
      </w:r>
    </w:p>
    <w:p w14:paraId="75EF4280" w14:textId="77777777" w:rsidR="00665E5A" w:rsidRPr="00761810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sz w:val="28"/>
          <w:szCs w:val="28"/>
        </w:rPr>
      </w:pPr>
      <w:r w:rsidRPr="005B6EEE">
        <w:rPr>
          <w:b/>
          <w:sz w:val="28"/>
          <w:szCs w:val="28"/>
        </w:rPr>
        <w:t xml:space="preserve">ПК </w:t>
      </w:r>
      <w:r>
        <w:rPr>
          <w:b/>
          <w:sz w:val="28"/>
          <w:szCs w:val="28"/>
        </w:rPr>
        <w:t>4</w:t>
      </w:r>
      <w:r w:rsidRPr="005B6EE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3.</w:t>
      </w:r>
      <w:r w:rsidR="0036455F">
        <w:rPr>
          <w:b/>
          <w:sz w:val="28"/>
          <w:szCs w:val="28"/>
        </w:rPr>
        <w:t xml:space="preserve"> </w:t>
      </w:r>
      <w:r w:rsidR="0036455F" w:rsidRPr="00761810">
        <w:rPr>
          <w:sz w:val="28"/>
          <w:szCs w:val="28"/>
        </w:rPr>
        <w:t>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</w:t>
      </w:r>
    </w:p>
    <w:p w14:paraId="76D715E4" w14:textId="77777777" w:rsidR="003A022B" w:rsidRDefault="003A022B" w:rsidP="003A022B">
      <w:pPr>
        <w:suppressAutoHyphens/>
        <w:ind w:firstLine="709"/>
        <w:jc w:val="both"/>
        <w:rPr>
          <w:sz w:val="28"/>
          <w:szCs w:val="28"/>
        </w:rPr>
      </w:pPr>
    </w:p>
    <w:p w14:paraId="346FD386" w14:textId="77777777" w:rsidR="003A022B" w:rsidRDefault="003A022B" w:rsidP="003A022B">
      <w:pPr>
        <w:suppressAutoHyphens/>
        <w:ind w:firstLine="709"/>
        <w:jc w:val="both"/>
        <w:rPr>
          <w:sz w:val="28"/>
          <w:szCs w:val="28"/>
        </w:rPr>
      </w:pPr>
      <w:r w:rsidRPr="00096489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sz w:val="28"/>
          <w:szCs w:val="28"/>
        </w:rPr>
        <w:t xml:space="preserve">. </w:t>
      </w:r>
    </w:p>
    <w:p w14:paraId="411293B8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tbl>
      <w:tblPr>
        <w:tblW w:w="10143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55"/>
        <w:gridCol w:w="4379"/>
      </w:tblGrid>
      <w:tr w:rsidR="003A022B" w:rsidRPr="00CC2BA3" w14:paraId="5EE87376" w14:textId="77777777" w:rsidTr="00BF4019">
        <w:trPr>
          <w:trHeight w:val="277"/>
        </w:trPr>
        <w:tc>
          <w:tcPr>
            <w:tcW w:w="1809" w:type="dxa"/>
            <w:hideMark/>
          </w:tcPr>
          <w:p w14:paraId="00B9E419" w14:textId="77777777" w:rsidR="000257C4" w:rsidRDefault="003A022B" w:rsidP="00BF4019">
            <w:pPr>
              <w:jc w:val="center"/>
            </w:pPr>
            <w:r w:rsidRPr="000454CB">
              <w:t xml:space="preserve">Код </w:t>
            </w:r>
          </w:p>
          <w:p w14:paraId="767035EC" w14:textId="77777777" w:rsidR="003A022B" w:rsidRPr="000454CB" w:rsidRDefault="003A022B" w:rsidP="00BF4019">
            <w:pPr>
              <w:jc w:val="center"/>
            </w:pPr>
            <w:r w:rsidRPr="000454CB">
              <w:t>ПК, ОК</w:t>
            </w:r>
            <w:r>
              <w:t>, ЛР</w:t>
            </w:r>
          </w:p>
        </w:tc>
        <w:tc>
          <w:tcPr>
            <w:tcW w:w="3955" w:type="dxa"/>
            <w:hideMark/>
          </w:tcPr>
          <w:p w14:paraId="49D18A55" w14:textId="77777777" w:rsidR="003A022B" w:rsidRPr="000454CB" w:rsidRDefault="003A022B" w:rsidP="00BF4019">
            <w:pPr>
              <w:jc w:val="center"/>
            </w:pPr>
            <w:r w:rsidRPr="000454CB">
              <w:t>Умения</w:t>
            </w:r>
          </w:p>
        </w:tc>
        <w:tc>
          <w:tcPr>
            <w:tcW w:w="4379" w:type="dxa"/>
            <w:hideMark/>
          </w:tcPr>
          <w:p w14:paraId="06B4BDF7" w14:textId="77777777" w:rsidR="003A022B" w:rsidRPr="000454CB" w:rsidRDefault="003A022B" w:rsidP="00BF4019">
            <w:pPr>
              <w:jc w:val="center"/>
            </w:pPr>
            <w:r w:rsidRPr="000454CB">
              <w:t>Знания</w:t>
            </w:r>
          </w:p>
        </w:tc>
      </w:tr>
      <w:tr w:rsidR="003A022B" w:rsidRPr="00CC2BA3" w14:paraId="24E3C5A2" w14:textId="77777777" w:rsidTr="00BF4019">
        <w:trPr>
          <w:trHeight w:val="2148"/>
        </w:trPr>
        <w:tc>
          <w:tcPr>
            <w:tcW w:w="1809" w:type="dxa"/>
          </w:tcPr>
          <w:p w14:paraId="16A261B1" w14:textId="77777777" w:rsidR="003A022B" w:rsidRPr="000454CB" w:rsidRDefault="003A022B" w:rsidP="00BF4019">
            <w:pPr>
              <w:jc w:val="both"/>
              <w:rPr>
                <w:b/>
                <w:bCs/>
              </w:rPr>
            </w:pPr>
          </w:p>
          <w:p w14:paraId="6E8A8563" w14:textId="77777777" w:rsidR="003A022B" w:rsidRPr="000454C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02</w:t>
            </w:r>
          </w:p>
          <w:p w14:paraId="532C08BF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5B5862DF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68D5FCE5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7453CF01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4E395631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08AC8752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5DD00F62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  <w:p w14:paraId="11EAFE18" w14:textId="77777777" w:rsidR="003A022B" w:rsidRPr="000454CB" w:rsidRDefault="003A022B" w:rsidP="00BF4019">
            <w:pPr>
              <w:jc w:val="both"/>
              <w:rPr>
                <w:bCs/>
              </w:rPr>
            </w:pPr>
          </w:p>
        </w:tc>
        <w:tc>
          <w:tcPr>
            <w:tcW w:w="3955" w:type="dxa"/>
          </w:tcPr>
          <w:p w14:paraId="7F2289E0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6B104830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6AAE5657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D334004" w14:textId="77777777" w:rsidR="003A022B" w:rsidRPr="00636294" w:rsidRDefault="003A022B" w:rsidP="00BF4019">
            <w:pPr>
              <w:rPr>
                <w:iCs/>
              </w:rPr>
            </w:pPr>
            <w:r>
              <w:t xml:space="preserve">   </w:t>
            </w:r>
          </w:p>
        </w:tc>
        <w:tc>
          <w:tcPr>
            <w:tcW w:w="4379" w:type="dxa"/>
          </w:tcPr>
          <w:p w14:paraId="722BAF51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10F1BCC7" w14:textId="77777777" w:rsidR="003A022B" w:rsidRPr="001F445B" w:rsidRDefault="003A022B" w:rsidP="00BF4019"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7421E53A" w14:textId="77777777" w:rsidTr="00BF4019">
        <w:trPr>
          <w:trHeight w:val="1861"/>
        </w:trPr>
        <w:tc>
          <w:tcPr>
            <w:tcW w:w="1809" w:type="dxa"/>
          </w:tcPr>
          <w:p w14:paraId="51219930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10FEAF44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03</w:t>
            </w:r>
          </w:p>
          <w:p w14:paraId="15967B9A" w14:textId="77777777" w:rsidR="003A022B" w:rsidRDefault="003A022B" w:rsidP="00BF4019">
            <w:pPr>
              <w:jc w:val="both"/>
              <w:rPr>
                <w:bCs/>
              </w:rPr>
            </w:pPr>
          </w:p>
          <w:p w14:paraId="491089C1" w14:textId="77777777" w:rsidR="003A022B" w:rsidRDefault="003A022B" w:rsidP="00BF4019">
            <w:pPr>
              <w:jc w:val="both"/>
              <w:rPr>
                <w:bCs/>
              </w:rPr>
            </w:pPr>
          </w:p>
          <w:p w14:paraId="1A817D8B" w14:textId="77777777" w:rsidR="003A022B" w:rsidRDefault="003A022B" w:rsidP="00BF4019">
            <w:pPr>
              <w:jc w:val="both"/>
              <w:rPr>
                <w:bCs/>
              </w:rPr>
            </w:pPr>
          </w:p>
          <w:p w14:paraId="74B9FB75" w14:textId="77777777" w:rsidR="003A022B" w:rsidRDefault="003A022B" w:rsidP="00BF4019">
            <w:pPr>
              <w:jc w:val="both"/>
              <w:rPr>
                <w:bCs/>
              </w:rPr>
            </w:pPr>
          </w:p>
          <w:p w14:paraId="1DF0C007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38037E39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790E1497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2C38D46D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1B3A1EE9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1FC084CC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37B349C5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47D87DAB" w14:textId="77777777" w:rsidTr="00BF4019">
        <w:trPr>
          <w:trHeight w:val="1861"/>
        </w:trPr>
        <w:tc>
          <w:tcPr>
            <w:tcW w:w="1809" w:type="dxa"/>
          </w:tcPr>
          <w:p w14:paraId="5363DA08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38B03767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04</w:t>
            </w:r>
          </w:p>
          <w:p w14:paraId="5B4A43BB" w14:textId="77777777" w:rsidR="003A022B" w:rsidRDefault="003A022B" w:rsidP="00BF4019">
            <w:pPr>
              <w:jc w:val="both"/>
              <w:rPr>
                <w:bCs/>
              </w:rPr>
            </w:pPr>
          </w:p>
          <w:p w14:paraId="4B154A8E" w14:textId="77777777" w:rsidR="003A022B" w:rsidRDefault="003A022B" w:rsidP="00BF4019">
            <w:pPr>
              <w:jc w:val="both"/>
              <w:rPr>
                <w:bCs/>
              </w:rPr>
            </w:pPr>
          </w:p>
          <w:p w14:paraId="0AD9F977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743EF78" w14:textId="77777777" w:rsidR="003A022B" w:rsidRDefault="003A022B" w:rsidP="00BF4019">
            <w:pPr>
              <w:jc w:val="both"/>
              <w:rPr>
                <w:bCs/>
              </w:rPr>
            </w:pPr>
          </w:p>
          <w:p w14:paraId="3446B300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174DC9C4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1E42119D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67AA6A5B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0FBF195A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313C4193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6FAC80DC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2ED63FEB" w14:textId="77777777" w:rsidTr="00BF4019">
        <w:trPr>
          <w:trHeight w:val="1861"/>
        </w:trPr>
        <w:tc>
          <w:tcPr>
            <w:tcW w:w="1809" w:type="dxa"/>
          </w:tcPr>
          <w:p w14:paraId="5759EBCD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2FB7F9C8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05</w:t>
            </w:r>
          </w:p>
          <w:p w14:paraId="3FF62D1F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22DD254" w14:textId="77777777" w:rsidR="003A022B" w:rsidRDefault="003A022B" w:rsidP="00BF4019">
            <w:pPr>
              <w:jc w:val="both"/>
              <w:rPr>
                <w:bCs/>
              </w:rPr>
            </w:pPr>
          </w:p>
          <w:p w14:paraId="12EAD914" w14:textId="77777777" w:rsidR="003A022B" w:rsidRDefault="003A022B" w:rsidP="00BF4019">
            <w:pPr>
              <w:jc w:val="both"/>
              <w:rPr>
                <w:bCs/>
              </w:rPr>
            </w:pPr>
          </w:p>
          <w:p w14:paraId="569691B5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960A47E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3B936A83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2169FD48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7A2676E3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0ABEA76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4E4E7E6B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3454A8A3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6220A49A" w14:textId="77777777" w:rsidTr="00BF4019">
        <w:trPr>
          <w:trHeight w:val="1861"/>
        </w:trPr>
        <w:tc>
          <w:tcPr>
            <w:tcW w:w="1809" w:type="dxa"/>
          </w:tcPr>
          <w:p w14:paraId="6C5EF7E1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125866F5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06</w:t>
            </w:r>
          </w:p>
          <w:p w14:paraId="64726DFD" w14:textId="77777777" w:rsidR="003A022B" w:rsidRDefault="003A022B" w:rsidP="00BF4019">
            <w:pPr>
              <w:jc w:val="both"/>
              <w:rPr>
                <w:bCs/>
              </w:rPr>
            </w:pPr>
          </w:p>
          <w:p w14:paraId="14F26A77" w14:textId="77777777" w:rsidR="003A022B" w:rsidRDefault="003A022B" w:rsidP="00BF4019">
            <w:pPr>
              <w:jc w:val="both"/>
              <w:rPr>
                <w:bCs/>
              </w:rPr>
            </w:pPr>
          </w:p>
          <w:p w14:paraId="32EB0BC2" w14:textId="77777777" w:rsidR="003A022B" w:rsidRDefault="003A022B" w:rsidP="00BF4019">
            <w:pPr>
              <w:jc w:val="both"/>
              <w:rPr>
                <w:bCs/>
              </w:rPr>
            </w:pPr>
          </w:p>
          <w:p w14:paraId="7E2ED19D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52C6074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727D3C0C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49758681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3CB5DD4D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27F7B608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650F0953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0CE5ACBE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286D8630" w14:textId="77777777" w:rsidTr="00BF4019">
        <w:trPr>
          <w:trHeight w:val="1861"/>
        </w:trPr>
        <w:tc>
          <w:tcPr>
            <w:tcW w:w="1809" w:type="dxa"/>
          </w:tcPr>
          <w:p w14:paraId="19578EE6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4F11D70F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07</w:t>
            </w:r>
          </w:p>
          <w:p w14:paraId="7A743B8E" w14:textId="77777777" w:rsidR="003A022B" w:rsidRDefault="003A022B" w:rsidP="00BF4019">
            <w:pPr>
              <w:jc w:val="both"/>
              <w:rPr>
                <w:bCs/>
              </w:rPr>
            </w:pPr>
          </w:p>
          <w:p w14:paraId="581DA002" w14:textId="77777777" w:rsidR="003A022B" w:rsidRDefault="003A022B" w:rsidP="00BF4019">
            <w:pPr>
              <w:jc w:val="both"/>
              <w:rPr>
                <w:bCs/>
              </w:rPr>
            </w:pPr>
          </w:p>
          <w:p w14:paraId="03905C73" w14:textId="77777777" w:rsidR="003A022B" w:rsidRDefault="003A022B" w:rsidP="00BF4019">
            <w:pPr>
              <w:jc w:val="both"/>
              <w:rPr>
                <w:bCs/>
              </w:rPr>
            </w:pPr>
          </w:p>
          <w:p w14:paraId="54375495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9B4C9CB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57AE5FA4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5797E9D3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79F215EC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573FE982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49EDF3EC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48B37A74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035116E9" w14:textId="77777777" w:rsidTr="00BF4019">
        <w:trPr>
          <w:trHeight w:val="1861"/>
        </w:trPr>
        <w:tc>
          <w:tcPr>
            <w:tcW w:w="1809" w:type="dxa"/>
          </w:tcPr>
          <w:p w14:paraId="0CC1B54F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7E555151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09</w:t>
            </w:r>
          </w:p>
          <w:p w14:paraId="2A1D846B" w14:textId="77777777" w:rsidR="003A022B" w:rsidRDefault="003A022B" w:rsidP="00BF4019">
            <w:pPr>
              <w:jc w:val="both"/>
              <w:rPr>
                <w:bCs/>
              </w:rPr>
            </w:pPr>
          </w:p>
          <w:p w14:paraId="496DB73D" w14:textId="77777777" w:rsidR="003A022B" w:rsidRDefault="003A022B" w:rsidP="00BF4019">
            <w:pPr>
              <w:jc w:val="both"/>
              <w:rPr>
                <w:bCs/>
              </w:rPr>
            </w:pPr>
          </w:p>
          <w:p w14:paraId="111B8C1C" w14:textId="77777777" w:rsidR="003A022B" w:rsidRDefault="003A022B" w:rsidP="00BF4019">
            <w:pPr>
              <w:jc w:val="both"/>
              <w:rPr>
                <w:bCs/>
              </w:rPr>
            </w:pPr>
          </w:p>
          <w:p w14:paraId="68DAC5B1" w14:textId="77777777" w:rsidR="003A022B" w:rsidRDefault="003A022B" w:rsidP="00BF4019">
            <w:pPr>
              <w:jc w:val="both"/>
              <w:rPr>
                <w:bCs/>
              </w:rPr>
            </w:pPr>
          </w:p>
          <w:p w14:paraId="2BDF07FF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26427C4F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5FA79ECA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3C839F26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207D40A2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002559CD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33F2C3DF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6568BEC0" w14:textId="77777777" w:rsidTr="00BF4019">
        <w:trPr>
          <w:trHeight w:val="1861"/>
        </w:trPr>
        <w:tc>
          <w:tcPr>
            <w:tcW w:w="1809" w:type="dxa"/>
          </w:tcPr>
          <w:p w14:paraId="58E8A2CA" w14:textId="77777777" w:rsidR="003A022B" w:rsidRDefault="0026282C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 1.1</w:t>
            </w:r>
            <w:r w:rsidR="003A022B"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6FB9F76C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4C55EB7C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1737DAA0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54CAF926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09C51C85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69E3DB80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7208C6B3" w14:textId="77777777" w:rsidTr="00BF4019">
        <w:trPr>
          <w:trHeight w:val="1861"/>
        </w:trPr>
        <w:tc>
          <w:tcPr>
            <w:tcW w:w="1809" w:type="dxa"/>
          </w:tcPr>
          <w:p w14:paraId="7E6AB240" w14:textId="77777777" w:rsidR="003A022B" w:rsidRDefault="0026282C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 1.2</w:t>
            </w:r>
            <w:r w:rsidR="003A022B"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5E452DAB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1EF5F308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5C7941B0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2D9D73A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6A22A130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4D8E9577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2F1F5B2C" w14:textId="77777777" w:rsidTr="00BF4019">
        <w:trPr>
          <w:trHeight w:val="1861"/>
        </w:trPr>
        <w:tc>
          <w:tcPr>
            <w:tcW w:w="1809" w:type="dxa"/>
          </w:tcPr>
          <w:p w14:paraId="55BBC460" w14:textId="77777777" w:rsidR="003A022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lastRenderedPageBreak/>
              <w:t xml:space="preserve">ПК </w:t>
            </w:r>
            <w:r w:rsidR="0026282C">
              <w:rPr>
                <w:b/>
                <w:bCs/>
              </w:rPr>
              <w:t>1.3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1F6980C0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2D7D127A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323AAC29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0FEB7292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5696FE10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799DA066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0E6491F1" w14:textId="77777777" w:rsidTr="00BF4019">
        <w:trPr>
          <w:trHeight w:val="1861"/>
        </w:trPr>
        <w:tc>
          <w:tcPr>
            <w:tcW w:w="1809" w:type="dxa"/>
          </w:tcPr>
          <w:p w14:paraId="60F97309" w14:textId="77777777" w:rsidR="003A022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t xml:space="preserve">ПК </w:t>
            </w:r>
            <w:r w:rsidR="00690A59">
              <w:rPr>
                <w:b/>
                <w:bCs/>
              </w:rPr>
              <w:t>2.1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5CBF081E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27A75DA9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5AC0F269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37209411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77DD158E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7790F06E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5FE6D1E4" w14:textId="77777777" w:rsidTr="00BF4019">
        <w:trPr>
          <w:trHeight w:val="1861"/>
        </w:trPr>
        <w:tc>
          <w:tcPr>
            <w:tcW w:w="1809" w:type="dxa"/>
          </w:tcPr>
          <w:p w14:paraId="433F8645" w14:textId="77777777" w:rsidR="003A022B" w:rsidRPr="004C66F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t xml:space="preserve">ПК </w:t>
            </w:r>
            <w:r w:rsidR="00690A59">
              <w:rPr>
                <w:b/>
                <w:bCs/>
              </w:rPr>
              <w:t>2.2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770ED5FC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0F342B59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5F6FA01D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585E6DDF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39A9EF16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4745E81F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08772EAB" w14:textId="77777777" w:rsidTr="00BF4019">
        <w:trPr>
          <w:trHeight w:val="1861"/>
        </w:trPr>
        <w:tc>
          <w:tcPr>
            <w:tcW w:w="1809" w:type="dxa"/>
          </w:tcPr>
          <w:p w14:paraId="350EEF7F" w14:textId="77777777" w:rsidR="003A022B" w:rsidRPr="004C66F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t xml:space="preserve">ПК </w:t>
            </w:r>
            <w:r w:rsidR="00F44E4D">
              <w:rPr>
                <w:b/>
                <w:bCs/>
              </w:rPr>
              <w:t>3.1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1906A28C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2E968C4F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6091760F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476B029A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6F4FB006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5F20CD77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2387F9BD" w14:textId="77777777" w:rsidTr="00BF4019">
        <w:trPr>
          <w:trHeight w:val="1861"/>
        </w:trPr>
        <w:tc>
          <w:tcPr>
            <w:tcW w:w="1809" w:type="dxa"/>
          </w:tcPr>
          <w:p w14:paraId="5F4600D4" w14:textId="77777777" w:rsidR="003A022B" w:rsidRPr="004C66FB" w:rsidRDefault="003A022B" w:rsidP="00BF4019">
            <w:pPr>
              <w:jc w:val="both"/>
              <w:rPr>
                <w:b/>
                <w:bCs/>
              </w:rPr>
            </w:pPr>
            <w:r w:rsidRPr="004C66FB">
              <w:rPr>
                <w:b/>
                <w:bCs/>
              </w:rPr>
              <w:lastRenderedPageBreak/>
              <w:t xml:space="preserve">ПК </w:t>
            </w:r>
            <w:r w:rsidR="00F44E4D">
              <w:rPr>
                <w:b/>
                <w:bCs/>
              </w:rPr>
              <w:t>3.2</w:t>
            </w:r>
            <w:r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1B9AB363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18E0A5CC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7D454BDD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667C456F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48809FBF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097D35DC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005E05CA" w14:textId="77777777" w:rsidTr="00BF4019">
        <w:trPr>
          <w:trHeight w:val="1861"/>
        </w:trPr>
        <w:tc>
          <w:tcPr>
            <w:tcW w:w="1809" w:type="dxa"/>
          </w:tcPr>
          <w:p w14:paraId="32847FB5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  <w:p w14:paraId="20241780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87507B">
              <w:rPr>
                <w:b/>
                <w:bCs/>
              </w:rPr>
              <w:t xml:space="preserve">К </w:t>
            </w:r>
            <w:r w:rsidR="00F44E4D">
              <w:rPr>
                <w:b/>
                <w:bCs/>
              </w:rPr>
              <w:t>4.1</w:t>
            </w:r>
            <w:r>
              <w:rPr>
                <w:b/>
                <w:bCs/>
              </w:rPr>
              <w:t>.</w:t>
            </w:r>
          </w:p>
          <w:p w14:paraId="23A64DB0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3DFF17A7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7E3B3CC7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419799B3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6FF04828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700D2874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43D5E925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49484B0A" w14:textId="77777777" w:rsidTr="00BF4019">
        <w:trPr>
          <w:trHeight w:val="1861"/>
        </w:trPr>
        <w:tc>
          <w:tcPr>
            <w:tcW w:w="1809" w:type="dxa"/>
          </w:tcPr>
          <w:p w14:paraId="3210C597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87507B">
              <w:rPr>
                <w:b/>
                <w:bCs/>
              </w:rPr>
              <w:t xml:space="preserve">К </w:t>
            </w:r>
            <w:r w:rsidR="00F44E4D">
              <w:rPr>
                <w:b/>
                <w:bCs/>
              </w:rPr>
              <w:t>4.2</w:t>
            </w:r>
            <w:r>
              <w:rPr>
                <w:b/>
                <w:bCs/>
              </w:rPr>
              <w:t>.</w:t>
            </w:r>
          </w:p>
          <w:p w14:paraId="4878F5F7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6380F13A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64B31882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45C01648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523A6F0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73C83CC5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63D04DDF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5B994E98" w14:textId="77777777" w:rsidTr="00BF4019">
        <w:trPr>
          <w:trHeight w:val="1861"/>
        </w:trPr>
        <w:tc>
          <w:tcPr>
            <w:tcW w:w="1809" w:type="dxa"/>
          </w:tcPr>
          <w:p w14:paraId="75738F1A" w14:textId="77777777" w:rsidR="003A022B" w:rsidRPr="0087507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87507B">
              <w:rPr>
                <w:b/>
                <w:bCs/>
              </w:rPr>
              <w:t xml:space="preserve">К </w:t>
            </w:r>
            <w:r w:rsidR="00F44E4D">
              <w:rPr>
                <w:b/>
                <w:bCs/>
              </w:rPr>
              <w:t>4.3.</w:t>
            </w:r>
          </w:p>
          <w:p w14:paraId="6D45DBCB" w14:textId="77777777" w:rsidR="003A022B" w:rsidRDefault="003A022B" w:rsidP="00BF4019">
            <w:pPr>
              <w:jc w:val="both"/>
              <w:rPr>
                <w:b/>
                <w:bCs/>
              </w:rPr>
            </w:pPr>
          </w:p>
        </w:tc>
        <w:tc>
          <w:tcPr>
            <w:tcW w:w="3955" w:type="dxa"/>
          </w:tcPr>
          <w:p w14:paraId="2C0DE49F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2C087491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5B6C991E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03B07CF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23A79054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6E58B15E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22AD5C2C" w14:textId="77777777" w:rsidTr="00BF4019">
        <w:trPr>
          <w:trHeight w:val="1861"/>
        </w:trPr>
        <w:tc>
          <w:tcPr>
            <w:tcW w:w="1809" w:type="dxa"/>
          </w:tcPr>
          <w:p w14:paraId="23690958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ЛР 4</w:t>
            </w:r>
          </w:p>
        </w:tc>
        <w:tc>
          <w:tcPr>
            <w:tcW w:w="3955" w:type="dxa"/>
          </w:tcPr>
          <w:p w14:paraId="0F982C92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5BF287F9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0257385F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671A50FA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77A17710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08619568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502832BD" w14:textId="77777777" w:rsidTr="00BF4019">
        <w:trPr>
          <w:trHeight w:val="1861"/>
        </w:trPr>
        <w:tc>
          <w:tcPr>
            <w:tcW w:w="1809" w:type="dxa"/>
          </w:tcPr>
          <w:p w14:paraId="6FB5CFF6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6</w:t>
            </w:r>
          </w:p>
        </w:tc>
        <w:tc>
          <w:tcPr>
            <w:tcW w:w="3955" w:type="dxa"/>
          </w:tcPr>
          <w:p w14:paraId="2CF7F140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3EEEF8D8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70CD5314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0FF91397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61713BEE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5014FC84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13BAC67D" w14:textId="77777777" w:rsidTr="00BF4019">
        <w:trPr>
          <w:trHeight w:val="1861"/>
        </w:trPr>
        <w:tc>
          <w:tcPr>
            <w:tcW w:w="1809" w:type="dxa"/>
          </w:tcPr>
          <w:p w14:paraId="312F4DE2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13</w:t>
            </w:r>
          </w:p>
        </w:tc>
        <w:tc>
          <w:tcPr>
            <w:tcW w:w="3955" w:type="dxa"/>
          </w:tcPr>
          <w:p w14:paraId="7ECBAD0A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66BA65F2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17E5E4EF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698C6D81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4B51CF0B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1C80C964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6AAC652C" w14:textId="77777777" w:rsidTr="00BF4019">
        <w:trPr>
          <w:trHeight w:val="1861"/>
        </w:trPr>
        <w:tc>
          <w:tcPr>
            <w:tcW w:w="1809" w:type="dxa"/>
          </w:tcPr>
          <w:p w14:paraId="7F5D75FC" w14:textId="77777777" w:rsidR="003A022B" w:rsidRDefault="003A022B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  <w:tc>
          <w:tcPr>
            <w:tcW w:w="3955" w:type="dxa"/>
          </w:tcPr>
          <w:p w14:paraId="3F8436D0" w14:textId="77777777" w:rsidR="003A022B" w:rsidRPr="006B3BDD" w:rsidRDefault="003A022B" w:rsidP="00BF4019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r>
              <w:t xml:space="preserve">в </w:t>
            </w:r>
            <w:r w:rsidRPr="006B3BDD">
              <w:t xml:space="preserve"> машинной графике;</w:t>
            </w:r>
          </w:p>
          <w:p w14:paraId="4E37A38D" w14:textId="77777777" w:rsidR="003A022B" w:rsidRPr="006B3BDD" w:rsidRDefault="003A022B" w:rsidP="00BF4019">
            <w:pPr>
              <w:ind w:firstLine="147"/>
            </w:pPr>
            <w:r>
              <w:t xml:space="preserve">У2 </w:t>
            </w:r>
            <w:r w:rsidRPr="006B3BDD">
              <w:t xml:space="preserve"> выполнять комплексные чертежи геометрических тел и проекции точек, лежащих на их поверхности, в  машинной графике;</w:t>
            </w:r>
          </w:p>
          <w:p w14:paraId="478A37D5" w14:textId="77777777" w:rsidR="003A022B" w:rsidRPr="006B3BDD" w:rsidRDefault="003A022B" w:rsidP="00BF4019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1C8CB787" w14:textId="77777777" w:rsidR="003A022B" w:rsidRPr="00636294" w:rsidRDefault="003A022B" w:rsidP="00BF4019">
            <w:pPr>
              <w:rPr>
                <w:iCs/>
              </w:rPr>
            </w:pPr>
          </w:p>
        </w:tc>
        <w:tc>
          <w:tcPr>
            <w:tcW w:w="4379" w:type="dxa"/>
          </w:tcPr>
          <w:p w14:paraId="5D698504" w14:textId="77777777" w:rsidR="003A022B" w:rsidRPr="006B3BDD" w:rsidRDefault="003A022B" w:rsidP="00BF4019">
            <w:r>
              <w:t xml:space="preserve">З1 </w:t>
            </w:r>
            <w:r w:rsidRPr="006B3BDD">
              <w:t xml:space="preserve"> способы графического представления технологического оборудования и выполнения технологических схем; </w:t>
            </w:r>
          </w:p>
          <w:p w14:paraId="3420D587" w14:textId="77777777" w:rsidR="003A022B" w:rsidRPr="00725A54" w:rsidRDefault="003A022B" w:rsidP="00BF4019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</w:tbl>
    <w:p w14:paraId="72B22D9C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p w14:paraId="388CB7B4" w14:textId="77777777" w:rsidR="00C90BF7" w:rsidRDefault="00C90BF7" w:rsidP="001439AC">
      <w:pPr>
        <w:jc w:val="center"/>
        <w:rPr>
          <w:b/>
          <w:sz w:val="28"/>
          <w:szCs w:val="28"/>
        </w:rPr>
      </w:pPr>
    </w:p>
    <w:p w14:paraId="09703BF3" w14:textId="77777777" w:rsidR="00A5066D" w:rsidRDefault="00A5066D" w:rsidP="001439AC">
      <w:pPr>
        <w:jc w:val="center"/>
        <w:rPr>
          <w:b/>
          <w:sz w:val="28"/>
          <w:szCs w:val="28"/>
        </w:rPr>
      </w:pPr>
    </w:p>
    <w:p w14:paraId="31B89EAA" w14:textId="77777777" w:rsidR="00194B12" w:rsidRDefault="00194B12" w:rsidP="001439AC">
      <w:pPr>
        <w:jc w:val="center"/>
        <w:rPr>
          <w:b/>
          <w:sz w:val="28"/>
          <w:szCs w:val="28"/>
        </w:rPr>
      </w:pPr>
    </w:p>
    <w:p w14:paraId="12AB9AE1" w14:textId="77777777" w:rsidR="00A5066D" w:rsidRDefault="00A5066D" w:rsidP="001439AC">
      <w:pPr>
        <w:jc w:val="center"/>
        <w:rPr>
          <w:b/>
          <w:sz w:val="28"/>
          <w:szCs w:val="28"/>
        </w:rPr>
      </w:pPr>
    </w:p>
    <w:p w14:paraId="5C616947" w14:textId="77777777" w:rsidR="001439AC" w:rsidRPr="00375147" w:rsidRDefault="001439AC" w:rsidP="001439AC">
      <w:pPr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t>2. СТРУКТУРА И СОДЕРЖАНИЕ УЧЕБНОЙ ДИСЦИПЛИНЫ</w:t>
      </w:r>
    </w:p>
    <w:p w14:paraId="2010A3D5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t>2.1. Объем учебной дисциплины и виды учебной работы</w:t>
      </w:r>
    </w:p>
    <w:p w14:paraId="3969F074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47740" w:rsidRPr="00375147" w14:paraId="3EA5B8DC" w14:textId="77777777" w:rsidTr="00BF4019">
        <w:trPr>
          <w:jc w:val="center"/>
        </w:trPr>
        <w:tc>
          <w:tcPr>
            <w:tcW w:w="7763" w:type="dxa"/>
            <w:vAlign w:val="center"/>
          </w:tcPr>
          <w:p w14:paraId="303A7652" w14:textId="77777777" w:rsidR="00F47740" w:rsidRPr="00375147" w:rsidRDefault="00F47740" w:rsidP="00BF4019">
            <w:pPr>
              <w:tabs>
                <w:tab w:val="center" w:pos="3773"/>
              </w:tabs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DD9FC02" w14:textId="77777777" w:rsidR="00F47740" w:rsidRPr="00375147" w:rsidRDefault="00F47740" w:rsidP="00BF4019">
            <w:pPr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Объем часов</w:t>
            </w:r>
          </w:p>
        </w:tc>
      </w:tr>
      <w:tr w:rsidR="00F47740" w:rsidRPr="00375147" w14:paraId="1178518B" w14:textId="77777777" w:rsidTr="00BF4019">
        <w:trPr>
          <w:jc w:val="center"/>
        </w:trPr>
        <w:tc>
          <w:tcPr>
            <w:tcW w:w="7763" w:type="dxa"/>
          </w:tcPr>
          <w:p w14:paraId="76B1AB7B" w14:textId="77777777" w:rsidR="00F47740" w:rsidRPr="00C82744" w:rsidRDefault="00F47740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  <w:r w:rsidRPr="00632AFC">
              <w:rPr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14:paraId="190C8C8A" w14:textId="77777777" w:rsidR="00F47740" w:rsidRPr="00375147" w:rsidRDefault="000257C4" w:rsidP="00BF40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E97580">
              <w:rPr>
                <w:b/>
                <w:sz w:val="28"/>
                <w:szCs w:val="28"/>
              </w:rPr>
              <w:t>0</w:t>
            </w:r>
          </w:p>
        </w:tc>
      </w:tr>
      <w:tr w:rsidR="00F47740" w:rsidRPr="00375147" w14:paraId="2287A596" w14:textId="77777777" w:rsidTr="00BF4019">
        <w:trPr>
          <w:jc w:val="center"/>
        </w:trPr>
        <w:tc>
          <w:tcPr>
            <w:tcW w:w="7763" w:type="dxa"/>
          </w:tcPr>
          <w:p w14:paraId="4FDCF8F1" w14:textId="77777777" w:rsidR="00F47740" w:rsidRDefault="00F47740" w:rsidP="00BF40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B471F46" w14:textId="77777777" w:rsidR="00F47740" w:rsidRDefault="00F47740" w:rsidP="00BF40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F47740" w:rsidRPr="00375147" w14:paraId="24C84959" w14:textId="77777777" w:rsidTr="00BF4019">
        <w:trPr>
          <w:jc w:val="center"/>
        </w:trPr>
        <w:tc>
          <w:tcPr>
            <w:tcW w:w="7763" w:type="dxa"/>
          </w:tcPr>
          <w:p w14:paraId="48E8275C" w14:textId="77777777" w:rsidR="00F47740" w:rsidRDefault="00F47740" w:rsidP="00BF4019">
            <w:pPr>
              <w:jc w:val="both"/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66" w:type="dxa"/>
          </w:tcPr>
          <w:p w14:paraId="0D3AD349" w14:textId="77777777" w:rsidR="00F47740" w:rsidRPr="00375147" w:rsidRDefault="00F47740" w:rsidP="00BF40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F47740" w:rsidRPr="00375147" w14:paraId="044C0620" w14:textId="77777777" w:rsidTr="00BF4019">
        <w:trPr>
          <w:jc w:val="center"/>
        </w:trPr>
        <w:tc>
          <w:tcPr>
            <w:tcW w:w="7763" w:type="dxa"/>
          </w:tcPr>
          <w:p w14:paraId="32B2AD28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 том числе:</w:t>
            </w:r>
          </w:p>
        </w:tc>
        <w:tc>
          <w:tcPr>
            <w:tcW w:w="1666" w:type="dxa"/>
          </w:tcPr>
          <w:p w14:paraId="0BA9987F" w14:textId="77777777" w:rsidR="00F47740" w:rsidRPr="00375147" w:rsidRDefault="00F47740" w:rsidP="00BF4019">
            <w:pPr>
              <w:rPr>
                <w:sz w:val="28"/>
                <w:szCs w:val="28"/>
              </w:rPr>
            </w:pPr>
          </w:p>
        </w:tc>
      </w:tr>
      <w:tr w:rsidR="00F47740" w:rsidRPr="00375147" w14:paraId="170407C1" w14:textId="77777777" w:rsidTr="00BF4019">
        <w:trPr>
          <w:jc w:val="center"/>
        </w:trPr>
        <w:tc>
          <w:tcPr>
            <w:tcW w:w="7763" w:type="dxa"/>
          </w:tcPr>
          <w:p w14:paraId="73939FC3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666" w:type="dxa"/>
          </w:tcPr>
          <w:p w14:paraId="0164E724" w14:textId="77777777" w:rsidR="00F47740" w:rsidRPr="00375147" w:rsidRDefault="00F47740" w:rsidP="00BF40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47740" w:rsidRPr="00375147" w14:paraId="3C7D04E1" w14:textId="77777777" w:rsidTr="00BF4019">
        <w:trPr>
          <w:jc w:val="center"/>
        </w:trPr>
        <w:tc>
          <w:tcPr>
            <w:tcW w:w="7763" w:type="dxa"/>
          </w:tcPr>
          <w:p w14:paraId="10AA2905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66" w:type="dxa"/>
          </w:tcPr>
          <w:p w14:paraId="6AF462BE" w14:textId="77777777" w:rsidR="00F47740" w:rsidRPr="00375147" w:rsidRDefault="00F47740" w:rsidP="00BF40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F47740" w:rsidRPr="00375147" w14:paraId="4BFF21D9" w14:textId="77777777" w:rsidTr="00BF4019">
        <w:trPr>
          <w:jc w:val="center"/>
        </w:trPr>
        <w:tc>
          <w:tcPr>
            <w:tcW w:w="7763" w:type="dxa"/>
          </w:tcPr>
          <w:p w14:paraId="2330F28C" w14:textId="77777777" w:rsidR="00F47740" w:rsidRPr="0059280E" w:rsidRDefault="00F47740" w:rsidP="00BF4019">
            <w:pPr>
              <w:rPr>
                <w:sz w:val="28"/>
                <w:szCs w:val="28"/>
              </w:rPr>
            </w:pPr>
            <w:r w:rsidRPr="0059280E">
              <w:rPr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27D5B14A" w14:textId="77777777" w:rsidR="00F47740" w:rsidRPr="0059280E" w:rsidRDefault="00E97580" w:rsidP="00BF40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47740" w:rsidRPr="00375147" w14:paraId="5D82B8CD" w14:textId="77777777" w:rsidTr="00BF4019">
        <w:trPr>
          <w:jc w:val="center"/>
        </w:trPr>
        <w:tc>
          <w:tcPr>
            <w:tcW w:w="9429" w:type="dxa"/>
            <w:gridSpan w:val="2"/>
          </w:tcPr>
          <w:p w14:paraId="15C263FE" w14:textId="77777777" w:rsidR="00F47740" w:rsidRPr="00375147" w:rsidRDefault="00F47740" w:rsidP="00BF4019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 xml:space="preserve">Промежуточная аттестация </w:t>
            </w:r>
            <w:r w:rsidR="00E97580">
              <w:rPr>
                <w:sz w:val="28"/>
                <w:szCs w:val="28"/>
              </w:rPr>
              <w:t>дифференцированный зачёт в 7</w:t>
            </w:r>
            <w:r>
              <w:rPr>
                <w:sz w:val="28"/>
                <w:szCs w:val="28"/>
              </w:rPr>
              <w:t xml:space="preserve"> семестре</w:t>
            </w:r>
          </w:p>
        </w:tc>
      </w:tr>
    </w:tbl>
    <w:p w14:paraId="7AF86CC8" w14:textId="77777777" w:rsidR="001439AC" w:rsidRDefault="001439AC" w:rsidP="001439AC">
      <w:pPr>
        <w:jc w:val="center"/>
        <w:rPr>
          <w:b/>
          <w:bCs/>
          <w:sz w:val="28"/>
          <w:szCs w:val="28"/>
        </w:rPr>
      </w:pPr>
    </w:p>
    <w:p w14:paraId="27722C78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6220BC27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1CDF05BA" w14:textId="77777777" w:rsidR="001439AC" w:rsidRDefault="001439AC" w:rsidP="00F11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14:paraId="32EB7714" w14:textId="77777777" w:rsidR="000D2FF1" w:rsidRDefault="000D2FF1" w:rsidP="00F11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14:paraId="0E441130" w14:textId="77777777" w:rsidR="001439AC" w:rsidRPr="00725A54" w:rsidRDefault="001439AC" w:rsidP="001439AC">
      <w:pPr>
        <w:jc w:val="center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pPr w:leftFromText="180" w:rightFromText="180" w:vertAnchor="text" w:horzAnchor="margin" w:tblpY="86"/>
        <w:tblW w:w="10343" w:type="dxa"/>
        <w:tblLayout w:type="fixed"/>
        <w:tblLook w:val="0000" w:firstRow="0" w:lastRow="0" w:firstColumn="0" w:lastColumn="0" w:noHBand="0" w:noVBand="0"/>
      </w:tblPr>
      <w:tblGrid>
        <w:gridCol w:w="1978"/>
        <w:gridCol w:w="344"/>
        <w:gridCol w:w="88"/>
        <w:gridCol w:w="142"/>
        <w:gridCol w:w="3964"/>
        <w:gridCol w:w="1417"/>
        <w:gridCol w:w="1134"/>
        <w:gridCol w:w="1276"/>
      </w:tblGrid>
      <w:tr w:rsidR="002A0FEC" w:rsidRPr="00222CC6" w14:paraId="16ACA8DC" w14:textId="77777777" w:rsidTr="002A0FEC">
        <w:trPr>
          <w:trHeight w:val="248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40686" w14:textId="77777777" w:rsidR="002A0FEC" w:rsidRPr="00B61822" w:rsidRDefault="002A0FEC" w:rsidP="002A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B2357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78039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b/>
                <w:bCs/>
                <w:sz w:val="20"/>
                <w:szCs w:val="20"/>
              </w:rPr>
              <w:t>час</w:t>
            </w:r>
            <w:r>
              <w:rPr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EC65A" w14:textId="77777777" w:rsidR="002A0FEC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C34A7" w14:textId="77777777" w:rsidR="002A0FEC" w:rsidRPr="00AD5B25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 w:rsidRPr="00535381">
              <w:rPr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A0FEC" w:rsidRPr="00222CC6" w14:paraId="08FCDFF3" w14:textId="77777777" w:rsidTr="002A0FEC">
        <w:trPr>
          <w:trHeight w:val="248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6D09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1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E2F4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9075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A9BA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2E8E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A0FEC" w:rsidRPr="00222CC6" w14:paraId="171B565B" w14:textId="77777777" w:rsidTr="002A0FEC">
        <w:trPr>
          <w:trHeight w:val="248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8297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 xml:space="preserve">Раздел 1. </w:t>
            </w:r>
          </w:p>
          <w:p w14:paraId="67CACEC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  <w:sz w:val="20"/>
                <w:szCs w:val="20"/>
              </w:rPr>
              <w:t xml:space="preserve">Базовая графика: графические объекты, </w:t>
            </w:r>
          </w:p>
          <w:p w14:paraId="6A6BBCB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  <w:sz w:val="20"/>
                <w:szCs w:val="20"/>
              </w:rPr>
              <w:t>примитивы и их атрибуты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3FEE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64A11" w14:textId="77777777" w:rsidR="002A0FEC" w:rsidRPr="00222CC6" w:rsidRDefault="00F679B9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EA4D4A">
              <w:rPr>
                <w:b/>
                <w:bCs/>
                <w:i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454D4" w14:textId="77777777" w:rsidR="002A0FEC" w:rsidRDefault="00104021" w:rsidP="00143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71D04" w14:textId="77777777" w:rsidR="003A68C5" w:rsidRPr="003A68C5" w:rsidRDefault="00C029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02-07,09</w:t>
            </w:r>
            <w:r w:rsidR="003A68C5" w:rsidRPr="003A68C5">
              <w:rPr>
                <w:b/>
                <w:szCs w:val="28"/>
              </w:rPr>
              <w:t xml:space="preserve"> ПК 1.1-1.3, 2.1-2.2, 3.1-3.2, 4.1-4.3.</w:t>
            </w:r>
          </w:p>
          <w:p w14:paraId="13F0C752" w14:textId="77777777" w:rsidR="002A0FEC" w:rsidRPr="003A68C5" w:rsidRDefault="003A68C5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</w:t>
            </w:r>
            <w:r w:rsidR="002A0FEC" w:rsidRPr="003A68C5">
              <w:rPr>
                <w:b/>
                <w:bCs/>
              </w:rPr>
              <w:t>, З</w:t>
            </w:r>
            <w:r w:rsidRPr="003A68C5">
              <w:rPr>
                <w:b/>
                <w:bCs/>
              </w:rPr>
              <w:t>1-</w:t>
            </w:r>
            <w:r w:rsidR="002A0FEC" w:rsidRPr="003A68C5">
              <w:rPr>
                <w:b/>
                <w:bCs/>
              </w:rPr>
              <w:t>2</w:t>
            </w:r>
          </w:p>
        </w:tc>
      </w:tr>
      <w:tr w:rsidR="003A68C5" w:rsidRPr="00222CC6" w14:paraId="70AF2741" w14:textId="77777777" w:rsidTr="002A0FEC">
        <w:trPr>
          <w:trHeight w:val="227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CC9211" w14:textId="77777777" w:rsidR="003A68C5" w:rsidRPr="00222CC6" w:rsidRDefault="003A68C5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22CC6">
              <w:rPr>
                <w:b/>
                <w:sz w:val="20"/>
                <w:szCs w:val="20"/>
              </w:rPr>
              <w:t>Тема 1.1.</w:t>
            </w:r>
            <w:r w:rsidRPr="00222CC6">
              <w:rPr>
                <w:b/>
                <w:sz w:val="20"/>
                <w:szCs w:val="20"/>
              </w:rPr>
              <w:tab/>
            </w:r>
          </w:p>
          <w:p w14:paraId="590C41B5" w14:textId="77777777" w:rsidR="003A68C5" w:rsidRPr="00222CC6" w:rsidRDefault="003A68C5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22CC6">
              <w:rPr>
                <w:b/>
                <w:sz w:val="20"/>
                <w:szCs w:val="20"/>
              </w:rPr>
              <w:t>Общие сведения о КОМПАС-ГРАФИК</w:t>
            </w:r>
          </w:p>
          <w:p w14:paraId="4641AB0C" w14:textId="77777777" w:rsidR="003A68C5" w:rsidRPr="00222CC6" w:rsidRDefault="003A68C5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rFonts w:eastAsia="Calibri"/>
                <w:b/>
                <w:bCs/>
                <w:sz w:val="20"/>
                <w:szCs w:val="20"/>
              </w:rPr>
              <w:t>Ввод геометрических объектов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4BD395" w14:textId="77777777" w:rsidR="003A68C5" w:rsidRPr="00C02918" w:rsidRDefault="003A68C5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02918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00EE5E" w14:textId="77777777" w:rsidR="003A68C5" w:rsidRPr="00222CC6" w:rsidRDefault="003A68C5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14:paraId="36C573ED" w14:textId="77777777" w:rsidR="003A68C5" w:rsidRDefault="003A68C5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FD1487" w14:textId="77777777" w:rsidR="003A68C5" w:rsidRPr="003A68C5" w:rsidRDefault="00C02918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02-07,09</w:t>
            </w:r>
            <w:r w:rsidR="003A68C5" w:rsidRPr="003A68C5">
              <w:rPr>
                <w:b/>
                <w:szCs w:val="28"/>
              </w:rPr>
              <w:t xml:space="preserve"> ПК 1.1-1.3, 2.1-2.2, 3.1-3.2, 4.1-4.3.</w:t>
            </w:r>
          </w:p>
          <w:p w14:paraId="3B09592F" w14:textId="77777777" w:rsidR="003A68C5" w:rsidRPr="003A68C5" w:rsidRDefault="003A68C5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</w:tc>
      </w:tr>
      <w:tr w:rsidR="00C02918" w:rsidRPr="00222CC6" w14:paraId="6A04A0E0" w14:textId="77777777" w:rsidTr="002A0FEC">
        <w:trPr>
          <w:trHeight w:val="227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81D7E3" w14:textId="77777777" w:rsidR="00C02918" w:rsidRPr="00222CC6" w:rsidRDefault="00C02918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43C8E7" w14:textId="77777777" w:rsidR="00C02918" w:rsidRPr="00C02918" w:rsidRDefault="00C02918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C02918">
              <w:rPr>
                <w:rFonts w:eastAsia="Calibri"/>
                <w:b/>
                <w:bCs/>
              </w:rPr>
              <w:t>В том числе, 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F0A8D" w14:textId="77777777" w:rsidR="00C02918" w:rsidRDefault="00C02918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14:paraId="3DC4ABC0" w14:textId="77777777" w:rsidR="00C02918" w:rsidRDefault="00C02918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FDA736" w14:textId="77777777" w:rsidR="00C02918" w:rsidRDefault="00C02918" w:rsidP="003A6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2A0FEC" w:rsidRPr="00222CC6" w14:paraId="10B351DB" w14:textId="77777777" w:rsidTr="002A0FEC">
        <w:trPr>
          <w:trHeight w:val="1161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C9E8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7B2D49" w14:textId="77777777" w:rsidR="002A0FEC" w:rsidRPr="00222CC6" w:rsidRDefault="002A0FEC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5852DD9" w14:textId="77777777" w:rsidR="002A0FEC" w:rsidRPr="00222CC6" w:rsidRDefault="002A0FEC" w:rsidP="00AF479E">
            <w:pPr>
              <w:jc w:val="both"/>
            </w:pPr>
            <w:r w:rsidRPr="00222CC6">
              <w:rPr>
                <w:b/>
                <w:bCs/>
              </w:rPr>
              <w:t>Практическое занятие №1</w:t>
            </w:r>
          </w:p>
          <w:p w14:paraId="513CBFF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t>Выполнение индивидуальных тренировочных упражнений по вводу геометрических объектов.</w:t>
            </w:r>
          </w:p>
          <w:p w14:paraId="229E24C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[2] Упр. 0702, 0703, 0801, 0803, 0902, 0903, 1102, 1103, 1301-1306, 2102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6A8C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3CB5F878" w14:textId="77777777" w:rsidR="002A0FEC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D814" w14:textId="77777777" w:rsidR="002A0FEC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C02918" w:rsidRPr="00222CC6" w14:paraId="298FD8AA" w14:textId="77777777" w:rsidTr="002A0FEC">
        <w:trPr>
          <w:trHeight w:val="70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80930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1.2.</w:t>
            </w:r>
          </w:p>
          <w:p w14:paraId="2E654CFB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lastRenderedPageBreak/>
              <w:t>Оформление чертежа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470B27" w14:textId="77777777" w:rsidR="00C02918" w:rsidRP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C02918">
              <w:rPr>
                <w:rFonts w:eastAsia="Calibri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83CC6E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14:paraId="52467C24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15454B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02-07,09</w:t>
            </w:r>
            <w:r w:rsidRPr="003A68C5">
              <w:rPr>
                <w:b/>
                <w:szCs w:val="28"/>
              </w:rPr>
              <w:t xml:space="preserve"> ПК 1.1-1.3, 2.1-2.2, 3.1-3.2, 4.1-4.3.</w:t>
            </w:r>
          </w:p>
          <w:p w14:paraId="4C1054BE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</w:tc>
      </w:tr>
      <w:tr w:rsidR="00C02918" w:rsidRPr="00222CC6" w14:paraId="60359788" w14:textId="77777777" w:rsidTr="002A0FEC">
        <w:trPr>
          <w:trHeight w:val="70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7AADB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E256C6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C02918">
              <w:rPr>
                <w:rFonts w:eastAsia="Calibri"/>
                <w:b/>
                <w:bCs/>
              </w:rPr>
              <w:t>В том числе,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279AC8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14:paraId="0F69D4FC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1C715B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</w:p>
        </w:tc>
      </w:tr>
      <w:tr w:rsidR="002A0FEC" w:rsidRPr="00222CC6" w14:paraId="3CC7F840" w14:textId="77777777" w:rsidTr="002A0FEC">
        <w:trPr>
          <w:trHeight w:val="183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336B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55E890" w14:textId="77777777" w:rsidR="002A0FEC" w:rsidRPr="00222CC6" w:rsidRDefault="002A0FEC" w:rsidP="00AF479E">
            <w:pPr>
              <w:rPr>
                <w:i/>
                <w:iCs/>
              </w:rPr>
            </w:pPr>
            <w:r w:rsidRPr="00222CC6">
              <w:rPr>
                <w:b/>
                <w:bCs/>
              </w:rPr>
              <w:t>Практическое занятие: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C7A1FF" w14:textId="77777777" w:rsidR="002A0FEC" w:rsidRPr="00222CC6" w:rsidRDefault="002A0FEC" w:rsidP="00AF479E">
            <w:pPr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2C9EA1A2" w14:textId="77777777" w:rsidR="002A0FEC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AB903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104021" w:rsidRPr="00222CC6" w14:paraId="5DB36654" w14:textId="77777777" w:rsidTr="0042048C">
        <w:trPr>
          <w:trHeight w:val="451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B9587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3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BF43390" w14:textId="77777777" w:rsidR="00104021" w:rsidRPr="00222CC6" w:rsidRDefault="00104021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6AD4C8" w14:textId="77777777" w:rsidR="00104021" w:rsidRPr="00222CC6" w:rsidRDefault="00104021" w:rsidP="00AF479E">
            <w:r w:rsidRPr="00222CC6">
              <w:rPr>
                <w:b/>
                <w:bCs/>
              </w:rPr>
              <w:t>Практическое занятие № 2</w:t>
            </w:r>
          </w:p>
          <w:p w14:paraId="6771E2B5" w14:textId="77777777" w:rsidR="00104021" w:rsidRPr="00222CC6" w:rsidRDefault="00104021" w:rsidP="00AF479E">
            <w:pPr>
              <w:rPr>
                <w:b/>
                <w:bCs/>
              </w:rPr>
            </w:pPr>
            <w:r w:rsidRPr="00222CC6">
              <w:t>Выполнение индивидуальных тренировочных упражнений по оформлению чертежа.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71322BB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  <w:p w14:paraId="542825C4" w14:textId="77777777" w:rsidR="00104021" w:rsidRPr="00222CC6" w:rsidRDefault="00104021" w:rsidP="0044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233DB522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5AA688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104021" w:rsidRPr="00222CC6" w14:paraId="7345643E" w14:textId="77777777" w:rsidTr="0042048C">
        <w:trPr>
          <w:trHeight w:val="1176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983D3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F3114A" w14:textId="77777777" w:rsidR="00104021" w:rsidRPr="00222CC6" w:rsidRDefault="00104021" w:rsidP="001439AC">
            <w:pPr>
              <w:numPr>
                <w:ilvl w:val="0"/>
                <w:numId w:val="20"/>
              </w:numPr>
              <w:tabs>
                <w:tab w:val="clear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106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FEB2356" w14:textId="77777777" w:rsidR="00104021" w:rsidRPr="00222CC6" w:rsidRDefault="00104021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B7AA2D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73087E00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D6B75E" w14:textId="77777777" w:rsidR="00104021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C02918" w:rsidRPr="00222CC6" w14:paraId="4344BBBC" w14:textId="77777777" w:rsidTr="002A0FEC">
        <w:trPr>
          <w:trHeight w:val="21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38939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1.3.</w:t>
            </w:r>
          </w:p>
          <w:p w14:paraId="16541C5D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Выделение объектов, редактирование изображения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D0C84B" w14:textId="77777777" w:rsidR="00C02918" w:rsidRPr="00C02918" w:rsidRDefault="00C02918" w:rsidP="00C02918">
            <w:pPr>
              <w:jc w:val="both"/>
              <w:rPr>
                <w:b/>
                <w:i/>
                <w:iCs/>
              </w:rPr>
            </w:pPr>
            <w:r w:rsidRPr="00C02918">
              <w:rPr>
                <w:b/>
              </w:rPr>
              <w:t xml:space="preserve"> 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BA0BB09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</w:tcPr>
          <w:p w14:paraId="103447A7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AD7D0D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02-07,09</w:t>
            </w:r>
            <w:r w:rsidRPr="003A68C5">
              <w:rPr>
                <w:b/>
                <w:szCs w:val="28"/>
              </w:rPr>
              <w:t xml:space="preserve"> ПК 1.1-1.3, 2.1-2.2, 3.1-3.2, 4.1-4.3.</w:t>
            </w:r>
          </w:p>
          <w:p w14:paraId="5AA33C14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</w:tc>
      </w:tr>
      <w:tr w:rsidR="002A0FEC" w:rsidRPr="00222CC6" w14:paraId="012EC688" w14:textId="77777777" w:rsidTr="002A0FEC">
        <w:trPr>
          <w:trHeight w:val="70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2E76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5090E" w14:textId="77777777" w:rsidR="002A0FEC" w:rsidRPr="00222CC6" w:rsidRDefault="00C02918" w:rsidP="00AF479E">
            <w:pPr>
              <w:jc w:val="both"/>
              <w:rPr>
                <w:iCs/>
              </w:rPr>
            </w:pPr>
            <w:r w:rsidRPr="00C02918">
              <w:rPr>
                <w:rFonts w:eastAsia="Calibri"/>
                <w:b/>
                <w:bCs/>
              </w:rPr>
              <w:t>В том числе,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C92A5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46B082E" w14:textId="77777777" w:rsidR="002A0FEC" w:rsidRPr="00222CC6" w:rsidRDefault="0010402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2590C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3DA9BC13" w14:textId="77777777" w:rsidTr="002A0FEC">
        <w:trPr>
          <w:trHeight w:val="820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0C6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795A" w14:textId="77777777" w:rsidR="002A0FEC" w:rsidRPr="00222CC6" w:rsidRDefault="00104021" w:rsidP="00AF479E">
            <w:pPr>
              <w:rPr>
                <w:bCs/>
              </w:rPr>
            </w:pPr>
            <w:r>
              <w:rPr>
                <w:bCs/>
              </w:rPr>
              <w:t>3</w:t>
            </w:r>
            <w:r w:rsidR="002A0FEC" w:rsidRPr="00222CC6">
              <w:rPr>
                <w:bCs/>
              </w:rPr>
              <w:t>.</w:t>
            </w:r>
          </w:p>
          <w:p w14:paraId="055F3E0D" w14:textId="77777777" w:rsidR="002A0FEC" w:rsidRPr="00222CC6" w:rsidRDefault="002A0FEC" w:rsidP="00AF479E"/>
          <w:p w14:paraId="31DC2FB9" w14:textId="77777777" w:rsidR="002A0FEC" w:rsidRPr="00222CC6" w:rsidRDefault="002A0FEC" w:rsidP="00AF479E"/>
          <w:p w14:paraId="671F8C1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4F58C7" w14:textId="77777777" w:rsidR="002A0FEC" w:rsidRPr="00222CC6" w:rsidRDefault="002A0FE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104021">
              <w:rPr>
                <w:b/>
                <w:bCs/>
              </w:rPr>
              <w:t>3</w:t>
            </w:r>
          </w:p>
          <w:p w14:paraId="3F0DAA20" w14:textId="77777777" w:rsidR="002A0FEC" w:rsidRPr="00222CC6" w:rsidRDefault="002A0FEC" w:rsidP="00AF479E">
            <w:r w:rsidRPr="00222CC6">
              <w:t xml:space="preserve">Выполнение индивидуальных тренировочных </w:t>
            </w:r>
          </w:p>
          <w:p w14:paraId="0A4473AE" w14:textId="77777777" w:rsidR="002A0FEC" w:rsidRPr="00222CC6" w:rsidRDefault="002A0FEC" w:rsidP="00AF479E">
            <w:r w:rsidRPr="00222CC6">
              <w:t xml:space="preserve">упражнений по выделению объектов и их </w:t>
            </w:r>
          </w:p>
          <w:p w14:paraId="7F169CD2" w14:textId="77777777" w:rsidR="002A0FEC" w:rsidRPr="0069372E" w:rsidRDefault="002A0FEC" w:rsidP="00AF479E">
            <w:r w:rsidRPr="00222CC6">
              <w:t>простому редактированию.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8B107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F0449F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96C90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05368B02" w14:textId="77777777" w:rsidTr="002A0FEC">
        <w:trPr>
          <w:trHeight w:val="1114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0EBC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82516A" w14:textId="77777777" w:rsidR="002A0FEC" w:rsidRPr="00222CC6" w:rsidRDefault="00845D18" w:rsidP="00AF479E">
            <w:pPr>
              <w:rPr>
                <w:bCs/>
              </w:rPr>
            </w:pPr>
            <w:r>
              <w:rPr>
                <w:bCs/>
              </w:rPr>
              <w:t>4</w:t>
            </w:r>
            <w:r w:rsidR="002A0FEC" w:rsidRPr="00222CC6">
              <w:rPr>
                <w:bCs/>
              </w:rPr>
              <w:t>.</w:t>
            </w:r>
          </w:p>
          <w:p w14:paraId="057A2FB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3B85620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070DE17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  <w:p w14:paraId="3A8F339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2BA61BA" w14:textId="77777777" w:rsidR="002A0FEC" w:rsidRPr="00222CC6" w:rsidRDefault="002A0FE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104021">
              <w:rPr>
                <w:b/>
                <w:bCs/>
              </w:rPr>
              <w:t>4</w:t>
            </w:r>
          </w:p>
          <w:p w14:paraId="6343CF7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222CC6">
              <w:rPr>
                <w:spacing w:val="-4"/>
              </w:rPr>
              <w:t>Выполнение индивидуальных тренировочных</w:t>
            </w:r>
          </w:p>
          <w:p w14:paraId="3B7A2F1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222CC6">
              <w:rPr>
                <w:spacing w:val="-4"/>
              </w:rPr>
              <w:t>упражнений с использованием панели</w:t>
            </w:r>
          </w:p>
          <w:p w14:paraId="596C732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rPr>
                <w:spacing w:val="-4"/>
              </w:rPr>
              <w:t xml:space="preserve">Редактирование </w:t>
            </w:r>
            <w:r w:rsidRPr="00222CC6">
              <w:t xml:space="preserve">[2] Упр. 1401-1405, 1702, 1703,  </w:t>
            </w:r>
          </w:p>
          <w:p w14:paraId="308B2A37" w14:textId="77777777" w:rsidR="002A0FEC" w:rsidRPr="0069372E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2CC6">
              <w:t>3701, 3907, 3913, 3914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F418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40E248D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12182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C02918" w:rsidRPr="00222CC6" w14:paraId="7CB44037" w14:textId="77777777" w:rsidTr="002A0FEC">
        <w:trPr>
          <w:trHeight w:val="70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87F8D97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  <w:p w14:paraId="7067A6BB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1.4.</w:t>
            </w:r>
          </w:p>
          <w:p w14:paraId="53743BB5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Использование пользовательских библиотек фрагментов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</w:tcBorders>
            <w:shd w:val="clear" w:color="auto" w:fill="auto"/>
          </w:tcPr>
          <w:p w14:paraId="2D237EA0" w14:textId="77777777" w:rsidR="00C02918" w:rsidRPr="00C02918" w:rsidRDefault="00C02918" w:rsidP="00C02918">
            <w:pPr>
              <w:jc w:val="both"/>
              <w:rPr>
                <w:b/>
                <w:spacing w:val="-8"/>
              </w:rPr>
            </w:pPr>
            <w:r w:rsidRPr="00C02918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7ADE" w14:textId="77777777" w:rsidR="00C02918" w:rsidRPr="00382B2F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1F8013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00812230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02-07,09</w:t>
            </w:r>
            <w:r w:rsidRPr="003A68C5">
              <w:rPr>
                <w:b/>
                <w:szCs w:val="28"/>
              </w:rPr>
              <w:t xml:space="preserve"> ПК 1.1-1.3, 2.1-2.2, 3.1-3.2, 4.1-4.3.</w:t>
            </w:r>
          </w:p>
          <w:p w14:paraId="75093146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</w:tc>
      </w:tr>
      <w:tr w:rsidR="002A0FEC" w:rsidRPr="00222CC6" w14:paraId="741CB38E" w14:textId="77777777" w:rsidTr="002A0FEC">
        <w:trPr>
          <w:trHeight w:val="163"/>
        </w:trPr>
        <w:tc>
          <w:tcPr>
            <w:tcW w:w="19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A10780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9ED6D" w14:textId="77777777" w:rsidR="002A0FEC" w:rsidRPr="00222CC6" w:rsidRDefault="00C02918" w:rsidP="00AF479E">
            <w:pPr>
              <w:jc w:val="both"/>
              <w:rPr>
                <w:iCs/>
              </w:rPr>
            </w:pPr>
            <w:r w:rsidRPr="00C02918">
              <w:rPr>
                <w:rFonts w:eastAsia="Calibri"/>
                <w:b/>
                <w:bCs/>
              </w:rPr>
              <w:t>В том числе, 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776479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FA623C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43B7900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1A865CAF" w14:textId="77777777" w:rsidTr="002A0FEC">
        <w:trPr>
          <w:trHeight w:val="607"/>
        </w:trPr>
        <w:tc>
          <w:tcPr>
            <w:tcW w:w="19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C21411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64B8" w14:textId="77777777" w:rsidR="002A0FEC" w:rsidRPr="00222CC6" w:rsidRDefault="00845D18" w:rsidP="00AF479E">
            <w:pPr>
              <w:jc w:val="both"/>
            </w:pPr>
            <w:r>
              <w:rPr>
                <w:bCs/>
              </w:rPr>
              <w:t>5</w:t>
            </w:r>
            <w:r w:rsidR="002A0FEC" w:rsidRPr="00222CC6">
              <w:rPr>
                <w:bCs/>
              </w:rPr>
              <w:t>.</w:t>
            </w:r>
          </w:p>
          <w:p w14:paraId="5986D97C" w14:textId="77777777" w:rsidR="002A0FEC" w:rsidRPr="00222CC6" w:rsidRDefault="002A0FEC" w:rsidP="00AF479E"/>
          <w:p w14:paraId="25524097" w14:textId="77777777" w:rsidR="002A0FEC" w:rsidRPr="00222CC6" w:rsidRDefault="002A0FEC" w:rsidP="00AF479E">
            <w:pPr>
              <w:jc w:val="both"/>
              <w:rPr>
                <w:i/>
                <w:iCs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84B2D3" w14:textId="77777777" w:rsidR="002A0FEC" w:rsidRPr="00222CC6" w:rsidRDefault="002A0FE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104021">
              <w:rPr>
                <w:b/>
                <w:bCs/>
              </w:rPr>
              <w:t>5</w:t>
            </w:r>
          </w:p>
          <w:p w14:paraId="00CD3DEB" w14:textId="77777777" w:rsidR="002A0FEC" w:rsidRPr="00222CC6" w:rsidRDefault="002A0FEC" w:rsidP="00AF479E">
            <w:pPr>
              <w:jc w:val="both"/>
            </w:pPr>
            <w:r w:rsidRPr="00222CC6">
              <w:t>Выполнение индивидуальных тренировочных</w:t>
            </w:r>
          </w:p>
          <w:p w14:paraId="5CCD1E1C" w14:textId="77777777" w:rsidR="002A0FEC" w:rsidRPr="0069372E" w:rsidRDefault="002A0FEC" w:rsidP="00AF479E">
            <w:pPr>
              <w:jc w:val="both"/>
            </w:pPr>
            <w:r w:rsidRPr="00222CC6">
              <w:t>упражнений по выполнению простых чертежей.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0BC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A160DB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2B19DED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5B2DD4B1" w14:textId="77777777" w:rsidTr="002A0FEC">
        <w:trPr>
          <w:trHeight w:val="1230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9E6E1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D50D" w14:textId="77777777" w:rsidR="002A0FEC" w:rsidRPr="00222CC6" w:rsidRDefault="00845D18" w:rsidP="00AF479E">
            <w:pPr>
              <w:rPr>
                <w:bCs/>
              </w:rPr>
            </w:pPr>
            <w:r>
              <w:rPr>
                <w:bCs/>
              </w:rPr>
              <w:t>6</w:t>
            </w:r>
            <w:r w:rsidR="002A0FEC" w:rsidRPr="00222CC6">
              <w:rPr>
                <w:bCs/>
              </w:rPr>
              <w:t>.</w:t>
            </w:r>
          </w:p>
          <w:p w14:paraId="5DE44C5B" w14:textId="77777777" w:rsidR="002A0FEC" w:rsidRPr="00222CC6" w:rsidRDefault="002A0FEC" w:rsidP="00AF479E">
            <w:pPr>
              <w:rPr>
                <w:b/>
                <w:bCs/>
              </w:rPr>
            </w:pPr>
          </w:p>
          <w:p w14:paraId="1A5229F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5D2163B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64FC3687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D653" w14:textId="77777777" w:rsidR="002A0FEC" w:rsidRPr="00222CC6" w:rsidRDefault="002A0FE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104021">
              <w:rPr>
                <w:b/>
                <w:bCs/>
              </w:rPr>
              <w:t>6</w:t>
            </w:r>
          </w:p>
          <w:p w14:paraId="2C5EFC9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Выполнение индивидуальных тренировочных</w:t>
            </w:r>
          </w:p>
          <w:p w14:paraId="530D809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упражнений по работе с Библиотеками КОМПАС.</w:t>
            </w:r>
          </w:p>
          <w:p w14:paraId="480B79EC" w14:textId="77777777" w:rsidR="002A0FEC" w:rsidRDefault="002A0FEC" w:rsidP="00AF479E">
            <w:pPr>
              <w:jc w:val="both"/>
            </w:pPr>
            <w:r w:rsidRPr="00222CC6">
              <w:t>[2] Упр. 4401, 4402, 1903, 1904, 2203, 22</w:t>
            </w:r>
          </w:p>
          <w:p w14:paraId="7B5134BD" w14:textId="77777777" w:rsidR="002A0FEC" w:rsidRPr="0069372E" w:rsidRDefault="002A0FEC" w:rsidP="00AF479E">
            <w:pPr>
              <w:jc w:val="both"/>
            </w:pPr>
            <w:r w:rsidRPr="00222CC6">
              <w:t>04, 2207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6126F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B21297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323FF88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06E739D7" w14:textId="77777777" w:rsidTr="002A0FEC">
        <w:trPr>
          <w:trHeight w:val="2387"/>
        </w:trPr>
        <w:tc>
          <w:tcPr>
            <w:tcW w:w="197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4563F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9CB02" w14:textId="77777777" w:rsidR="002A0FEC" w:rsidRPr="00222CC6" w:rsidRDefault="002A0FEC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1D8DED5C" w14:textId="77777777" w:rsidR="002A0FEC" w:rsidRPr="00222CC6" w:rsidRDefault="002A0FEC" w:rsidP="00AF479E">
            <w:r w:rsidRPr="00222CC6">
              <w:t>Построение прямоугольника по двум его вершинам</w:t>
            </w:r>
          </w:p>
          <w:p w14:paraId="68D7AFE5" w14:textId="77777777" w:rsidR="002A0FEC" w:rsidRPr="00222CC6" w:rsidRDefault="002A0FEC" w:rsidP="00AF479E">
            <w:r w:rsidRPr="00222CC6">
              <w:t>Построение правильных многоугольников</w:t>
            </w:r>
          </w:p>
          <w:p w14:paraId="3583DD5A" w14:textId="77777777" w:rsidR="002A0FEC" w:rsidRPr="00222CC6" w:rsidRDefault="002A0FEC" w:rsidP="00AF479E">
            <w:r w:rsidRPr="00222CC6">
              <w:t>Построение скруглений, усечение кривой</w:t>
            </w:r>
          </w:p>
          <w:p w14:paraId="1ECF9486" w14:textId="77777777" w:rsidR="002A0FEC" w:rsidRPr="00222CC6" w:rsidRDefault="002A0FEC" w:rsidP="00AF479E">
            <w:r w:rsidRPr="00222CC6">
              <w:t>Выполнение пространственной модели пластины</w:t>
            </w:r>
          </w:p>
          <w:p w14:paraId="1C818F74" w14:textId="77777777" w:rsidR="002A0FEC" w:rsidRPr="00222CC6" w:rsidRDefault="002A0FEC" w:rsidP="00AF479E">
            <w:r w:rsidRPr="00222CC6">
              <w:t>Копирование объектов (по окружности, сетке)</w:t>
            </w:r>
          </w:p>
          <w:p w14:paraId="31692684" w14:textId="77777777" w:rsidR="002A0FEC" w:rsidRPr="00222CC6" w:rsidRDefault="002A0FEC" w:rsidP="00AF479E">
            <w:r w:rsidRPr="00222CC6">
              <w:t>Выполнение сопряжений</w:t>
            </w:r>
          </w:p>
          <w:p w14:paraId="29F75379" w14:textId="77777777" w:rsidR="002A0FEC" w:rsidRPr="00222CC6" w:rsidRDefault="002A0FEC" w:rsidP="00AF479E">
            <w:r w:rsidRPr="00222CC6">
              <w:t>Использование команды Масштабирование</w:t>
            </w:r>
          </w:p>
          <w:p w14:paraId="104A014E" w14:textId="77777777" w:rsidR="002A0FEC" w:rsidRPr="00222CC6" w:rsidRDefault="002A0FEC" w:rsidP="00AF479E">
            <w:pPr>
              <w:rPr>
                <w:bCs/>
              </w:rPr>
            </w:pPr>
            <w:r w:rsidRPr="00222CC6">
              <w:t>Выравнивание объектов по границе</w:t>
            </w:r>
          </w:p>
          <w:p w14:paraId="0220D798" w14:textId="77777777" w:rsidR="002A0FEC" w:rsidRDefault="002A0FEC" w:rsidP="00AF479E">
            <w:pPr>
              <w:jc w:val="both"/>
              <w:rPr>
                <w:bCs/>
              </w:rPr>
            </w:pPr>
            <w:r w:rsidRPr="00222CC6">
              <w:rPr>
                <w:bCs/>
              </w:rPr>
              <w:lastRenderedPageBreak/>
              <w:t>Ввод обозначения линии разреза</w:t>
            </w:r>
          </w:p>
          <w:p w14:paraId="40FB95EB" w14:textId="77777777" w:rsidR="00C02918" w:rsidRDefault="00C02918" w:rsidP="00AF479E">
            <w:pPr>
              <w:jc w:val="both"/>
              <w:rPr>
                <w:bCs/>
              </w:rPr>
            </w:pPr>
          </w:p>
          <w:p w14:paraId="0EB33EF4" w14:textId="77777777" w:rsidR="00C02918" w:rsidRPr="00222CC6" w:rsidRDefault="00C02918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82D44F" w14:textId="77777777" w:rsidR="002A0FEC" w:rsidRPr="00222CC6" w:rsidRDefault="00EA4D4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F17A0FB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7A58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C02918" w:rsidRPr="00222CC6" w14:paraId="385C89B4" w14:textId="77777777" w:rsidTr="002A0FEC">
        <w:trPr>
          <w:trHeight w:val="660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2AD51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2.</w:t>
            </w:r>
          </w:p>
          <w:p w14:paraId="4EDFEFD1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Основные принципы 3-х мерного моделирования и особенности интерфейса КОМПАС-3</w:t>
            </w:r>
            <w:r w:rsidRPr="00222CC6">
              <w:rPr>
                <w:b/>
                <w:bCs/>
                <w:lang w:val="en-US"/>
              </w:rPr>
              <w:t>D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FF445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4B08FC" w14:textId="77777777" w:rsidR="00C02918" w:rsidRPr="00382B2F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EA46038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0C38C9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02-07,09</w:t>
            </w:r>
            <w:r w:rsidRPr="003A68C5">
              <w:rPr>
                <w:b/>
                <w:szCs w:val="28"/>
              </w:rPr>
              <w:t xml:space="preserve"> ПК 1.1-1.3, 2.1-2.2, 3.1-3.2, 4.1-4.3.</w:t>
            </w:r>
          </w:p>
          <w:p w14:paraId="76EB34FB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</w:tc>
      </w:tr>
      <w:tr w:rsidR="00C02918" w:rsidRPr="00222CC6" w14:paraId="13E9D274" w14:textId="77777777" w:rsidTr="002A0FEC">
        <w:trPr>
          <w:trHeight w:val="30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B966E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Тема 2.1. Основные принципы трехмерного моделирования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6E436" w14:textId="77777777" w:rsidR="00C02918" w:rsidRPr="00C42805" w:rsidRDefault="00C02918" w:rsidP="00C02918">
            <w:pPr>
              <w:rPr>
                <w:b/>
              </w:rPr>
            </w:pPr>
            <w:r w:rsidRPr="00C4280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DB4D2" w14:textId="77777777" w:rsidR="00C02918" w:rsidRPr="00382B2F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681EC7E2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FE72302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02-07,09</w:t>
            </w:r>
            <w:r w:rsidRPr="003A68C5">
              <w:rPr>
                <w:b/>
                <w:szCs w:val="28"/>
              </w:rPr>
              <w:t xml:space="preserve"> ПК 1.1-1.3, 2.1-2.2, 3.1-3.2, 4.1-4.3.</w:t>
            </w:r>
          </w:p>
          <w:p w14:paraId="6136F1DF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</w:tc>
      </w:tr>
      <w:tr w:rsidR="002A0FEC" w:rsidRPr="00222CC6" w14:paraId="2F11A7C6" w14:textId="77777777" w:rsidTr="002A0FEC">
        <w:trPr>
          <w:trHeight w:val="95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B68D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19229" w14:textId="77777777" w:rsidR="002A0FEC" w:rsidRPr="00222CC6" w:rsidRDefault="00C42805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C02918">
              <w:rPr>
                <w:rFonts w:eastAsia="Calibri"/>
                <w:b/>
                <w:bCs/>
              </w:rPr>
              <w:t>В том числе, 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C1267B" w14:textId="77777777" w:rsidR="002A0FEC" w:rsidRPr="002979E0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2EE12A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4D6B1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845D18" w:rsidRPr="00222CC6" w14:paraId="26522239" w14:textId="77777777" w:rsidTr="00025925">
        <w:trPr>
          <w:trHeight w:val="229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E11AC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AD8DCE8" w14:textId="77777777" w:rsidR="00845D18" w:rsidRPr="0069372E" w:rsidRDefault="00845D18" w:rsidP="00025925">
            <w:pPr>
              <w:jc w:val="both"/>
            </w:pPr>
            <w:r>
              <w:rPr>
                <w:bCs/>
              </w:rPr>
              <w:t>7</w:t>
            </w:r>
            <w:r w:rsidRPr="00222CC6">
              <w:rPr>
                <w:bCs/>
              </w:rPr>
              <w:t>.</w:t>
            </w:r>
          </w:p>
        </w:tc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4C9F9FED" w14:textId="77777777" w:rsidR="00845D18" w:rsidRPr="00222CC6" w:rsidRDefault="00845D18" w:rsidP="00AF479E">
            <w:r w:rsidRPr="00222CC6">
              <w:rPr>
                <w:b/>
                <w:bCs/>
              </w:rPr>
              <w:t>Практическое занятие № 8</w:t>
            </w:r>
          </w:p>
          <w:p w14:paraId="22C7134D" w14:textId="77777777" w:rsidR="00845D18" w:rsidRPr="00222CC6" w:rsidRDefault="00845D18" w:rsidP="00AF479E">
            <w:pPr>
              <w:jc w:val="both"/>
            </w:pPr>
            <w:r w:rsidRPr="00222CC6">
              <w:t>Создание твердотельной модели детали средней</w:t>
            </w:r>
          </w:p>
          <w:p w14:paraId="4A3C4065" w14:textId="77777777" w:rsidR="00845D18" w:rsidRPr="00222CC6" w:rsidRDefault="00845D18" w:rsidP="00AF479E">
            <w:pPr>
              <w:jc w:val="both"/>
            </w:pPr>
            <w:r w:rsidRPr="00222CC6">
              <w:t>сложности.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47F5137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235B5B63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CDA57B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845D18" w:rsidRPr="00222CC6" w14:paraId="3A066897" w14:textId="77777777" w:rsidTr="00025925">
        <w:trPr>
          <w:trHeight w:val="302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7A393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1818" w14:textId="77777777" w:rsidR="00845D18" w:rsidRPr="00222CC6" w:rsidRDefault="00845D18" w:rsidP="00AF479E">
            <w:pPr>
              <w:jc w:val="both"/>
              <w:rPr>
                <w:bCs/>
              </w:rPr>
            </w:pPr>
          </w:p>
        </w:tc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E81475" w14:textId="77777777" w:rsidR="00845D18" w:rsidRPr="00222CC6" w:rsidRDefault="00845D18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6587C6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9168468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E25C94" w14:textId="77777777" w:rsidR="00845D18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25D72467" w14:textId="77777777" w:rsidTr="002A0FEC">
        <w:trPr>
          <w:trHeight w:val="296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745F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F2A6" w14:textId="77777777" w:rsidR="002A0FEC" w:rsidRPr="0069372E" w:rsidRDefault="002A0FEC" w:rsidP="00AF479E">
            <w:pPr>
              <w:jc w:val="both"/>
            </w:pPr>
            <w:r>
              <w:t>10</w:t>
            </w:r>
            <w:r w:rsidRPr="00222CC6">
              <w:t>.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8D87D3" w14:textId="77777777" w:rsidR="002A0FEC" w:rsidRPr="00222CC6" w:rsidRDefault="002A0FEC" w:rsidP="00AF479E">
            <w:r w:rsidRPr="00222CC6">
              <w:rPr>
                <w:b/>
                <w:bCs/>
              </w:rPr>
              <w:t>Практическое занятие № 9</w:t>
            </w:r>
          </w:p>
          <w:p w14:paraId="12A06200" w14:textId="77777777" w:rsidR="002A0FEC" w:rsidRPr="00222CC6" w:rsidRDefault="002A0FEC" w:rsidP="00AF479E">
            <w:pPr>
              <w:jc w:val="both"/>
            </w:pPr>
            <w:r w:rsidRPr="00222CC6">
              <w:t>Построение трехмерной твердотельной модели</w:t>
            </w:r>
          </w:p>
          <w:p w14:paraId="2DDC6441" w14:textId="77777777" w:rsidR="002A0FEC" w:rsidRPr="00222CC6" w:rsidRDefault="002A0FEC" w:rsidP="00AF479E">
            <w:pPr>
              <w:jc w:val="both"/>
            </w:pPr>
            <w:r w:rsidRPr="00222CC6">
              <w:t>детали и создание ее ассоциативного</w:t>
            </w:r>
          </w:p>
          <w:p w14:paraId="7AFEEBAC" w14:textId="77777777" w:rsidR="002A0FEC" w:rsidRPr="00222CC6" w:rsidRDefault="002A0FEC" w:rsidP="00AF479E">
            <w:pPr>
              <w:jc w:val="both"/>
            </w:pPr>
            <w:r w:rsidRPr="00222CC6">
              <w:t xml:space="preserve">проекционного чертежа.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0A4326D" w14:textId="77777777" w:rsidR="002A0FEC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62F4CB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E455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68FFB3CF" w14:textId="77777777" w:rsidTr="002A0FEC">
        <w:trPr>
          <w:trHeight w:val="414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C386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3E48" w14:textId="77777777" w:rsidR="002A0FEC" w:rsidRDefault="002A0FEC" w:rsidP="00AF479E">
            <w:pPr>
              <w:jc w:val="both"/>
            </w:pPr>
            <w:r>
              <w:t>11.</w:t>
            </w:r>
          </w:p>
        </w:tc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5DFD7E" w14:textId="77777777" w:rsidR="002A0FEC" w:rsidRPr="00222CC6" w:rsidRDefault="002A0FEC" w:rsidP="00AF479E">
            <w:pPr>
              <w:rPr>
                <w:i/>
                <w:i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D27A22" w14:textId="77777777" w:rsidR="002A0FEC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EA4160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EE38A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444D8E33" w14:textId="77777777" w:rsidTr="002A0FEC">
        <w:trPr>
          <w:trHeight w:val="312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1E9E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5894" w14:textId="77777777" w:rsidR="002A0FEC" w:rsidRPr="00222CC6" w:rsidRDefault="002A0FEC" w:rsidP="00AF479E">
            <w:pPr>
              <w:jc w:val="both"/>
            </w:pPr>
            <w:r w:rsidRPr="00222CC6">
              <w:t>1</w:t>
            </w:r>
            <w:r>
              <w:t>2</w:t>
            </w:r>
            <w:r w:rsidRPr="00222CC6">
              <w:t>.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8B0F0A" w14:textId="77777777" w:rsidR="002A0FEC" w:rsidRPr="00222CC6" w:rsidRDefault="002A0FEC" w:rsidP="00AF479E">
            <w:r w:rsidRPr="00222CC6">
              <w:rPr>
                <w:b/>
                <w:bCs/>
              </w:rPr>
              <w:t>Практическое занятие № 10</w:t>
            </w:r>
          </w:p>
          <w:p w14:paraId="16CCD458" w14:textId="77777777" w:rsidR="002A0FEC" w:rsidRPr="00222CC6" w:rsidRDefault="002A0FEC" w:rsidP="00AF479E">
            <w:pPr>
              <w:jc w:val="both"/>
            </w:pPr>
            <w:r w:rsidRPr="00222CC6">
              <w:t>Построение трехмерной твердотельной модели</w:t>
            </w:r>
          </w:p>
          <w:p w14:paraId="4AFAE20D" w14:textId="77777777" w:rsidR="002A0FEC" w:rsidRPr="0069372E" w:rsidRDefault="002A0FEC" w:rsidP="00AF479E">
            <w:pPr>
              <w:jc w:val="both"/>
            </w:pPr>
            <w:r w:rsidRPr="00222CC6">
              <w:t>детали.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5BEDB66" w14:textId="77777777" w:rsidR="002A0FEC" w:rsidRPr="00222CC6" w:rsidRDefault="00845D1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5F3A74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64423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09BE2CE1" w14:textId="77777777" w:rsidTr="002A0FEC">
        <w:trPr>
          <w:trHeight w:val="252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5205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C71721" w14:textId="77777777" w:rsidR="002A0FEC" w:rsidRPr="00222CC6" w:rsidRDefault="002A0FEC" w:rsidP="00AF479E">
            <w:pPr>
              <w:jc w:val="both"/>
            </w:pPr>
            <w:r w:rsidRPr="00222CC6">
              <w:t>1</w:t>
            </w:r>
            <w:r>
              <w:t>3</w:t>
            </w:r>
            <w:r w:rsidRPr="00222CC6">
              <w:t>.</w:t>
            </w:r>
          </w:p>
        </w:tc>
        <w:tc>
          <w:tcPr>
            <w:tcW w:w="396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ACF1F56" w14:textId="77777777" w:rsidR="002A0FEC" w:rsidRPr="00222CC6" w:rsidRDefault="002A0FEC" w:rsidP="00AF479E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1F19F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7ACF304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7B497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18CFE86C" w14:textId="77777777" w:rsidTr="002A0FEC">
        <w:trPr>
          <w:trHeight w:val="446"/>
        </w:trPr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C74B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5E360" w14:textId="77777777" w:rsidR="002A0FEC" w:rsidRPr="00222CC6" w:rsidRDefault="002A0FEC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1410A661" w14:textId="77777777" w:rsidR="002A0FEC" w:rsidRPr="0069372E" w:rsidRDefault="002A0FEC" w:rsidP="00AF479E">
            <w:pPr>
              <w:jc w:val="both"/>
            </w:pPr>
            <w:r w:rsidRPr="00222CC6">
              <w:t>Построение трехмерной твердотельной модели</w:t>
            </w:r>
            <w:r>
              <w:t xml:space="preserve"> </w:t>
            </w:r>
            <w:r w:rsidRPr="00222CC6">
              <w:t>детали.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B9C2C" w14:textId="77777777" w:rsidR="002A0FEC" w:rsidRPr="00222CC6" w:rsidRDefault="00E97580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6733220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ACF21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C02918" w:rsidRPr="00222CC6" w14:paraId="720D83A2" w14:textId="77777777" w:rsidTr="002A0FEC">
        <w:trPr>
          <w:trHeight w:val="467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43413" w14:textId="77777777" w:rsidR="00C02918" w:rsidRDefault="00C02918" w:rsidP="00C02918">
            <w:pPr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3.</w:t>
            </w:r>
          </w:p>
          <w:p w14:paraId="511EA99F" w14:textId="77777777" w:rsidR="00C02918" w:rsidRPr="0069372E" w:rsidRDefault="00C02918" w:rsidP="00C02918">
            <w:pPr>
              <w:snapToGrid w:val="0"/>
              <w:jc w:val="center"/>
              <w:rPr>
                <w:b/>
              </w:rPr>
            </w:pPr>
            <w:r w:rsidRPr="00222CC6">
              <w:rPr>
                <w:b/>
              </w:rPr>
              <w:t>Создание спецификации в КОМПАС-ГРАФИК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E282F" w14:textId="77777777" w:rsidR="00C02918" w:rsidRDefault="00C02918" w:rsidP="00C02918">
            <w:pPr>
              <w:snapToGrid w:val="0"/>
              <w:jc w:val="center"/>
              <w:rPr>
                <w:b/>
              </w:rPr>
            </w:pPr>
          </w:p>
          <w:p w14:paraId="57384A5F" w14:textId="77777777" w:rsidR="00C02918" w:rsidRDefault="00C02918" w:rsidP="00C02918">
            <w:pPr>
              <w:snapToGrid w:val="0"/>
              <w:jc w:val="center"/>
              <w:rPr>
                <w:b/>
              </w:rPr>
            </w:pPr>
          </w:p>
          <w:p w14:paraId="2589FA4D" w14:textId="77777777" w:rsidR="00C02918" w:rsidRPr="00222CC6" w:rsidRDefault="00C02918" w:rsidP="00C02918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42301" w14:textId="77777777" w:rsidR="00C02918" w:rsidRPr="00222CC6" w:rsidRDefault="00C02918" w:rsidP="00C02918">
            <w:pPr>
              <w:jc w:val="center"/>
              <w:rPr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BCFBEB1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D38AA2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02-07,09</w:t>
            </w:r>
            <w:r w:rsidRPr="003A68C5">
              <w:rPr>
                <w:b/>
                <w:szCs w:val="28"/>
              </w:rPr>
              <w:t xml:space="preserve"> ПК 1.1-1.3, 2.1-2.2, 3.1-3.2, 4.1-4.3.</w:t>
            </w:r>
          </w:p>
          <w:p w14:paraId="1D7A25EC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</w:tc>
      </w:tr>
      <w:tr w:rsidR="00C02918" w:rsidRPr="00222CC6" w14:paraId="7BCA9E5A" w14:textId="77777777" w:rsidTr="002A0FEC">
        <w:trPr>
          <w:trHeight w:val="23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7FC0D6" w14:textId="77777777" w:rsidR="00C02918" w:rsidRPr="00222CC6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Тема 3.1 Создание спецификации в КОМПАС-ГРАФИК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58345" w14:textId="77777777" w:rsidR="00C02918" w:rsidRPr="00C4280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  <w:r w:rsidRPr="00C4280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9CA61" w14:textId="77777777" w:rsidR="00C02918" w:rsidRPr="00382B2F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</w:tcPr>
          <w:p w14:paraId="0AB5BCB0" w14:textId="77777777" w:rsidR="00C02918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14706B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02-07,09</w:t>
            </w:r>
            <w:r w:rsidRPr="003A68C5">
              <w:rPr>
                <w:b/>
                <w:szCs w:val="28"/>
              </w:rPr>
              <w:t xml:space="preserve"> ПК 1.1-1.3, 2.1-2.2, 3.1-3.2, 4.1-4.3.</w:t>
            </w:r>
          </w:p>
          <w:p w14:paraId="2029B9D3" w14:textId="77777777" w:rsidR="00C02918" w:rsidRPr="003A68C5" w:rsidRDefault="00C02918" w:rsidP="00C02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</w:tc>
      </w:tr>
      <w:tr w:rsidR="002A0FEC" w:rsidRPr="00222CC6" w14:paraId="5BAABA59" w14:textId="77777777" w:rsidTr="002A0FEC">
        <w:trPr>
          <w:trHeight w:val="70"/>
        </w:trPr>
        <w:tc>
          <w:tcPr>
            <w:tcW w:w="1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29E69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F3CE5" w14:textId="77777777" w:rsidR="002A0FEC" w:rsidRPr="00222CC6" w:rsidRDefault="00C42805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C02918">
              <w:rPr>
                <w:rFonts w:eastAsia="Calibri"/>
                <w:b/>
                <w:bCs/>
              </w:rPr>
              <w:t>В том числе, 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4FC61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06FB407" w14:textId="77777777" w:rsidR="002A0FEC" w:rsidRPr="00222CC6" w:rsidRDefault="0050564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5A4F8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2A0FEC" w:rsidRPr="00222CC6" w14:paraId="5F42E468" w14:textId="77777777" w:rsidTr="002A0FEC">
        <w:trPr>
          <w:trHeight w:val="816"/>
        </w:trPr>
        <w:tc>
          <w:tcPr>
            <w:tcW w:w="1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BBD846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808080"/>
            </w:tcBorders>
            <w:shd w:val="clear" w:color="auto" w:fill="auto"/>
          </w:tcPr>
          <w:p w14:paraId="2464DD82" w14:textId="77777777" w:rsidR="002A0FEC" w:rsidRPr="00222CC6" w:rsidRDefault="002A0FEC" w:rsidP="00AF479E">
            <w:pPr>
              <w:jc w:val="both"/>
            </w:pPr>
            <w:r w:rsidRPr="00222CC6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222CC6">
              <w:rPr>
                <w:bCs/>
              </w:rPr>
              <w:t>.</w:t>
            </w:r>
          </w:p>
          <w:p w14:paraId="4C92832A" w14:textId="77777777" w:rsidR="002A0FEC" w:rsidRPr="00222CC6" w:rsidRDefault="002A0FEC" w:rsidP="00AF479E">
            <w:pPr>
              <w:jc w:val="both"/>
              <w:rPr>
                <w:i/>
                <w:iCs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808080"/>
              <w:bottom w:val="single" w:sz="4" w:space="0" w:color="auto"/>
            </w:tcBorders>
            <w:shd w:val="clear" w:color="auto" w:fill="auto"/>
          </w:tcPr>
          <w:p w14:paraId="2BBED247" w14:textId="77777777" w:rsidR="002A0FEC" w:rsidRPr="00222CC6" w:rsidRDefault="002A0FEC" w:rsidP="00AF479E">
            <w:r w:rsidRPr="00222CC6">
              <w:rPr>
                <w:b/>
                <w:bCs/>
              </w:rPr>
              <w:t>Практическое занятие № 11</w:t>
            </w:r>
          </w:p>
          <w:p w14:paraId="5295B679" w14:textId="77777777" w:rsidR="002A0FEC" w:rsidRPr="00222CC6" w:rsidRDefault="002A0FEC" w:rsidP="00AF479E">
            <w:pPr>
              <w:jc w:val="both"/>
            </w:pPr>
            <w:r w:rsidRPr="00222CC6">
              <w:t>Создание спецификации в ручном режиме</w:t>
            </w:r>
          </w:p>
          <w:p w14:paraId="54862123" w14:textId="77777777" w:rsidR="002A0FEC" w:rsidRPr="00222CC6" w:rsidRDefault="002A0FEC" w:rsidP="00AF479E">
            <w:pPr>
              <w:jc w:val="both"/>
              <w:rPr>
                <w:i/>
                <w:iCs/>
              </w:rPr>
            </w:pPr>
            <w:r w:rsidRPr="00222CC6">
              <w:t>Выполнение чертежа по специальности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B22C1C" w14:textId="77777777" w:rsidR="002A0FEC" w:rsidRPr="00222CC6" w:rsidRDefault="00505647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2652F35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4DD07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3F35B667" w14:textId="77777777" w:rsidTr="002A0FEC">
        <w:trPr>
          <w:trHeight w:val="328"/>
        </w:trPr>
        <w:tc>
          <w:tcPr>
            <w:tcW w:w="1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4143B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808080"/>
            </w:tcBorders>
            <w:shd w:val="clear" w:color="auto" w:fill="auto"/>
          </w:tcPr>
          <w:p w14:paraId="76CEDC4D" w14:textId="77777777" w:rsidR="002A0FEC" w:rsidRPr="0069372E" w:rsidRDefault="002A0FEC" w:rsidP="00AF479E">
            <w:pPr>
              <w:rPr>
                <w:bCs/>
              </w:rPr>
            </w:pPr>
            <w:r w:rsidRPr="00222CC6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222CC6">
              <w:rPr>
                <w:bCs/>
              </w:rPr>
              <w:t>.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808080"/>
            </w:tcBorders>
            <w:shd w:val="clear" w:color="auto" w:fill="auto"/>
          </w:tcPr>
          <w:p w14:paraId="78E6719A" w14:textId="77777777" w:rsidR="002A0FEC" w:rsidRPr="00222CC6" w:rsidRDefault="002A0FEC" w:rsidP="00AF479E">
            <w:pPr>
              <w:rPr>
                <w:b/>
                <w:bCs/>
              </w:rPr>
            </w:pPr>
            <w:r w:rsidRPr="00222CC6">
              <w:rPr>
                <w:b/>
                <w:bCs/>
              </w:rPr>
              <w:t>Практическое занятие № 12</w:t>
            </w:r>
          </w:p>
          <w:p w14:paraId="3BA1160F" w14:textId="77777777" w:rsidR="002A0FEC" w:rsidRPr="00222CC6" w:rsidRDefault="002A0FEC" w:rsidP="00AF479E">
            <w:pPr>
              <w:jc w:val="both"/>
            </w:pPr>
            <w:r w:rsidRPr="00222CC6">
              <w:lastRenderedPageBreak/>
              <w:t>Выполнение плана расположения оборудования</w:t>
            </w:r>
          </w:p>
          <w:p w14:paraId="2DD813B1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 w:rsidRPr="00222CC6">
              <w:t>участка (цеха)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57849C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02B29D3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467651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62541304" w14:textId="77777777" w:rsidTr="002A0FEC">
        <w:trPr>
          <w:trHeight w:val="360"/>
        </w:trPr>
        <w:tc>
          <w:tcPr>
            <w:tcW w:w="1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A3680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808080"/>
            </w:tcBorders>
            <w:shd w:val="clear" w:color="auto" w:fill="auto"/>
          </w:tcPr>
          <w:p w14:paraId="39D9DF5B" w14:textId="77777777" w:rsidR="002A0FEC" w:rsidRPr="00222CC6" w:rsidRDefault="002A0FEC" w:rsidP="00AF479E">
            <w:pPr>
              <w:jc w:val="both"/>
              <w:rPr>
                <w:bCs/>
              </w:rPr>
            </w:pPr>
            <w:r w:rsidRPr="00222CC6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222CC6">
              <w:rPr>
                <w:bCs/>
              </w:rPr>
              <w:t>.</w:t>
            </w:r>
          </w:p>
        </w:tc>
        <w:tc>
          <w:tcPr>
            <w:tcW w:w="3964" w:type="dxa"/>
            <w:vMerge/>
            <w:tcBorders>
              <w:left w:val="single" w:sz="4" w:space="0" w:color="808080"/>
              <w:bottom w:val="single" w:sz="4" w:space="0" w:color="auto"/>
            </w:tcBorders>
            <w:shd w:val="clear" w:color="auto" w:fill="auto"/>
          </w:tcPr>
          <w:p w14:paraId="765A7C99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6AF1EC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09CF936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5761E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08B260BE" w14:textId="77777777" w:rsidTr="002A0FEC">
        <w:trPr>
          <w:trHeight w:val="360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6A658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C5ED84" w14:textId="77777777" w:rsidR="002A0FEC" w:rsidRPr="00222CC6" w:rsidRDefault="002A0FEC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5E35DC5C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 w:rsidRPr="00222CC6">
              <w:t xml:space="preserve">Построение </w:t>
            </w:r>
            <w:r>
              <w:t>плана расположения оборудования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53957B" w14:textId="77777777" w:rsidR="002A0FEC" w:rsidRPr="0051385C" w:rsidRDefault="00E97580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489A644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05D467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27E1E6DC" w14:textId="77777777" w:rsidTr="002A0FEC">
        <w:trPr>
          <w:trHeight w:val="405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360D06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9E7B44" w14:textId="77777777" w:rsidR="002A0FEC" w:rsidRPr="00382B2F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CEBC29B" w14:textId="77777777" w:rsidR="002A0FEC" w:rsidRPr="00222CC6" w:rsidRDefault="000B256F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95AB8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</w:tbl>
    <w:p w14:paraId="20623BB9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399EBB7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2F4BE91" w14:textId="77777777" w:rsidR="001439AC" w:rsidRPr="00C32F78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C32F78">
        <w:rPr>
          <w:b/>
          <w:caps/>
          <w:sz w:val="28"/>
          <w:szCs w:val="28"/>
        </w:rPr>
        <w:t>3. условия реализации УЧЕБНОЙ дисциплины</w:t>
      </w:r>
    </w:p>
    <w:p w14:paraId="323FC0E1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52D7497C" w14:textId="77777777" w:rsidR="001439AC" w:rsidRPr="000E10DB" w:rsidRDefault="000E10DB" w:rsidP="000E1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1439AC" w:rsidRPr="000E10D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282AFA68" w14:textId="77777777" w:rsidR="001439AC" w:rsidRPr="00924196" w:rsidRDefault="001439AC" w:rsidP="001439AC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/>
          <w:bCs/>
          <w:sz w:val="28"/>
          <w:szCs w:val="28"/>
        </w:rPr>
      </w:pPr>
    </w:p>
    <w:p w14:paraId="13D531E3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924196">
        <w:rPr>
          <w:rFonts w:ascii="Times New Roman" w:hAnsi="Times New Roman" w:cs="Times New Roman"/>
          <w:sz w:val="28"/>
          <w:szCs w:val="28"/>
        </w:rPr>
        <w:t>аборатори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4196">
        <w:rPr>
          <w:rFonts w:ascii="Times New Roman" w:hAnsi="Times New Roman" w:cs="Times New Roman"/>
          <w:sz w:val="28"/>
          <w:szCs w:val="28"/>
        </w:rPr>
        <w:t xml:space="preserve"> информатики и информационных технологий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24196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74E79D97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преподавателя,</w:t>
      </w:r>
    </w:p>
    <w:p w14:paraId="749598AC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обучающихся на 25 посадочных мест,</w:t>
      </w:r>
    </w:p>
    <w:p w14:paraId="2A0EF134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маркерная доска,</w:t>
      </w:r>
    </w:p>
    <w:p w14:paraId="1A480EF7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автоматизированные рабочие места на 14 обучающихся,</w:t>
      </w:r>
    </w:p>
    <w:p w14:paraId="5972E09D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автоматизированное рабочее место преподавателя,</w:t>
      </w:r>
    </w:p>
    <w:p w14:paraId="271FBA6F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сервер (удаленно),</w:t>
      </w:r>
    </w:p>
    <w:p w14:paraId="073FEE2C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мультимедиа-проектор,</w:t>
      </w:r>
    </w:p>
    <w:p w14:paraId="3AA0CA27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экран настенный,</w:t>
      </w:r>
    </w:p>
    <w:p w14:paraId="45780E8A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тематические стенды,</w:t>
      </w:r>
    </w:p>
    <w:p w14:paraId="29D28BD7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bCs/>
          <w:sz w:val="28"/>
          <w:szCs w:val="28"/>
        </w:rPr>
        <w:t>- комплект</w:t>
      </w:r>
      <w:r w:rsidRPr="00924196">
        <w:rPr>
          <w:sz w:val="28"/>
          <w:szCs w:val="28"/>
        </w:rPr>
        <w:t xml:space="preserve"> учебно-методической документации,</w:t>
      </w:r>
    </w:p>
    <w:p w14:paraId="0D4B8A6E" w14:textId="77777777" w:rsidR="001439AC" w:rsidRPr="00924196" w:rsidRDefault="001439AC" w:rsidP="001439AC">
      <w:pPr>
        <w:rPr>
          <w:bCs/>
          <w:sz w:val="28"/>
          <w:szCs w:val="28"/>
        </w:rPr>
      </w:pPr>
      <w:r w:rsidRPr="00924196">
        <w:rPr>
          <w:bCs/>
          <w:sz w:val="28"/>
          <w:szCs w:val="28"/>
        </w:rPr>
        <w:t>- комплект учебников (учебных пособий),</w:t>
      </w:r>
    </w:p>
    <w:p w14:paraId="260A50D7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Программное обеспечение:</w:t>
      </w:r>
    </w:p>
    <w:p w14:paraId="74CC0864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MicrosoftWindows</w:t>
      </w:r>
      <w:proofErr w:type="spellEnd"/>
      <w:r w:rsidRPr="00924196">
        <w:rPr>
          <w:sz w:val="28"/>
          <w:szCs w:val="28"/>
        </w:rPr>
        <w:t xml:space="preserve"> 7 (лицензия №61046615, авторизованный номер лицензиата 91049631ZZE1410),</w:t>
      </w:r>
    </w:p>
    <w:p w14:paraId="526ADEAF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MicrosoftOffice</w:t>
      </w:r>
      <w:proofErr w:type="spellEnd"/>
      <w:r w:rsidRPr="00924196">
        <w:rPr>
          <w:sz w:val="28"/>
          <w:szCs w:val="28"/>
        </w:rPr>
        <w:t xml:space="preserve"> 2003 (лицензия №</w:t>
      </w:r>
      <w:r w:rsidRPr="00924196">
        <w:rPr>
          <w:sz w:val="28"/>
          <w:szCs w:val="28"/>
          <w:shd w:val="clear" w:color="auto" w:fill="FFFFFF"/>
        </w:rPr>
        <w:t xml:space="preserve">41764220, </w:t>
      </w:r>
      <w:r w:rsidRPr="00924196">
        <w:rPr>
          <w:sz w:val="28"/>
          <w:szCs w:val="28"/>
        </w:rPr>
        <w:t>авторизованный номер лицензиата 61748179ZZE0902</w:t>
      </w:r>
      <w:r w:rsidRPr="00924196">
        <w:rPr>
          <w:sz w:val="28"/>
          <w:szCs w:val="28"/>
          <w:shd w:val="clear" w:color="auto" w:fill="FFFFFF"/>
        </w:rPr>
        <w:t>),</w:t>
      </w:r>
    </w:p>
    <w:p w14:paraId="68EDD13D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 xml:space="preserve">- PN KL 4851RATFQ Kaspersky </w:t>
      </w:r>
      <w:proofErr w:type="spellStart"/>
      <w:r w:rsidRPr="00924196">
        <w:rPr>
          <w:sz w:val="28"/>
          <w:szCs w:val="28"/>
          <w:lang w:val="en-US"/>
        </w:rPr>
        <w:t>WorkSpace</w:t>
      </w:r>
      <w:proofErr w:type="spellEnd"/>
      <w:r w:rsidRPr="00924196">
        <w:rPr>
          <w:sz w:val="28"/>
          <w:szCs w:val="28"/>
          <w:lang w:val="en-US"/>
        </w:rPr>
        <w:t xml:space="preserve"> Security Russian Edition. 250-499 User 1 year Educational Renewal License (</w:t>
      </w:r>
      <w:proofErr w:type="spellStart"/>
      <w:r w:rsidRPr="00924196">
        <w:rPr>
          <w:sz w:val="28"/>
          <w:szCs w:val="28"/>
        </w:rPr>
        <w:t>Лицензионноесоглашение</w:t>
      </w:r>
      <w:proofErr w:type="spellEnd"/>
      <w:r w:rsidRPr="00924196">
        <w:rPr>
          <w:sz w:val="28"/>
          <w:szCs w:val="28"/>
          <w:lang w:val="en-US"/>
        </w:rPr>
        <w:t xml:space="preserve"> № </w:t>
      </w:r>
      <w:r w:rsidRPr="00924196">
        <w:rPr>
          <w:sz w:val="28"/>
          <w:szCs w:val="28"/>
        </w:rPr>
        <w:t>ДОА</w:t>
      </w:r>
      <w:r w:rsidRPr="00924196">
        <w:rPr>
          <w:sz w:val="28"/>
          <w:szCs w:val="28"/>
          <w:lang w:val="en-US"/>
        </w:rPr>
        <w:t>300419/1-1/175),</w:t>
      </w:r>
    </w:p>
    <w:p w14:paraId="0681000F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>- Visual Studio Community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924196">
        <w:rPr>
          <w:sz w:val="28"/>
          <w:szCs w:val="28"/>
          <w:lang w:val="en-US"/>
        </w:rPr>
        <w:t>),</w:t>
      </w:r>
    </w:p>
    <w:p w14:paraId="1DEBEC55" w14:textId="77777777" w:rsidR="001439AC" w:rsidRPr="000C35FE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  <w:lang w:val="en-US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Embarcodero</w:t>
      </w:r>
      <w:proofErr w:type="spellEnd"/>
      <w:r w:rsidRPr="00924196">
        <w:rPr>
          <w:sz w:val="28"/>
          <w:szCs w:val="28"/>
          <w:lang w:val="en-US"/>
        </w:rPr>
        <w:t xml:space="preserve"> Delphi. Community</w:t>
      </w:r>
      <w:r w:rsidRPr="000C35FE">
        <w:rPr>
          <w:sz w:val="28"/>
          <w:szCs w:val="28"/>
        </w:rPr>
        <w:t xml:space="preserve">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0C35FE">
        <w:rPr>
          <w:sz w:val="28"/>
          <w:szCs w:val="28"/>
        </w:rPr>
        <w:t>),</w:t>
      </w:r>
    </w:p>
    <w:p w14:paraId="7ED64B26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r w:rsidRPr="00924196">
        <w:rPr>
          <w:sz w:val="28"/>
          <w:szCs w:val="28"/>
          <w:lang w:val="en-US"/>
        </w:rPr>
        <w:t>Lazarus</w:t>
      </w:r>
      <w:r w:rsidRPr="00924196">
        <w:rPr>
          <w:sz w:val="28"/>
          <w:szCs w:val="28"/>
          <w:shd w:val="clear" w:color="auto" w:fill="FFFFFF"/>
        </w:rPr>
        <w:t>(свободно распространяемое программное обеспечение),</w:t>
      </w:r>
    </w:p>
    <w:p w14:paraId="7E0DDB93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24196">
        <w:rPr>
          <w:rFonts w:ascii="Times New Roman" w:hAnsi="Times New Roman" w:cs="Times New Roman"/>
          <w:sz w:val="28"/>
          <w:szCs w:val="28"/>
          <w:lang w:val="en-US"/>
        </w:rPr>
        <w:t>ABCPascal</w:t>
      </w:r>
      <w:proofErr w:type="spellEnd"/>
      <w:r w:rsidRPr="00924196">
        <w:rPr>
          <w:rFonts w:ascii="Times New Roman" w:hAnsi="Times New Roman" w:cs="Times New Roman"/>
          <w:sz w:val="28"/>
          <w:szCs w:val="28"/>
          <w:shd w:val="clear" w:color="auto" w:fill="FFFFFF"/>
        </w:rPr>
        <w:t>(свободно распространяемое программное обеспечение),</w:t>
      </w:r>
    </w:p>
    <w:p w14:paraId="74AD9075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color w:val="000000"/>
          <w:sz w:val="28"/>
          <w:szCs w:val="28"/>
        </w:rPr>
      </w:pPr>
      <w:r w:rsidRPr="00924196">
        <w:rPr>
          <w:sz w:val="28"/>
          <w:szCs w:val="28"/>
          <w:shd w:val="clear" w:color="auto" w:fill="FFFFFF"/>
        </w:rPr>
        <w:t xml:space="preserve">- </w:t>
      </w:r>
      <w:r w:rsidRPr="00924196">
        <w:rPr>
          <w:color w:val="000000"/>
          <w:sz w:val="28"/>
          <w:szCs w:val="28"/>
        </w:rPr>
        <w:t>КОМПАС -3D LT V12 (лицензия № V.14: 554033531).</w:t>
      </w:r>
    </w:p>
    <w:p w14:paraId="418BD4A9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 w:val="28"/>
          <w:szCs w:val="28"/>
        </w:rPr>
      </w:pPr>
    </w:p>
    <w:p w14:paraId="2C6A307C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 w:val="28"/>
          <w:szCs w:val="28"/>
        </w:rPr>
      </w:pPr>
    </w:p>
    <w:p w14:paraId="00D2DDC4" w14:textId="77777777" w:rsidR="001439AC" w:rsidRPr="00924196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 w:val="28"/>
          <w:szCs w:val="28"/>
        </w:rPr>
      </w:pPr>
    </w:p>
    <w:p w14:paraId="34925E14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C32F78">
        <w:rPr>
          <w:b/>
          <w:bCs/>
          <w:sz w:val="28"/>
          <w:szCs w:val="28"/>
        </w:rPr>
        <w:t>3.2. Информационное обеспечение обучения</w:t>
      </w:r>
    </w:p>
    <w:p w14:paraId="6E2FEFBE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400D467E" w14:textId="77777777" w:rsidR="001439AC" w:rsidRPr="00C32F78" w:rsidRDefault="001439AC" w:rsidP="001439AC">
      <w:pPr>
        <w:suppressAutoHyphens/>
        <w:ind w:left="426" w:firstLine="709"/>
        <w:jc w:val="both"/>
        <w:rPr>
          <w:sz w:val="28"/>
          <w:szCs w:val="28"/>
        </w:rPr>
      </w:pPr>
      <w:r w:rsidRPr="00C32F78">
        <w:rPr>
          <w:sz w:val="28"/>
          <w:szCs w:val="28"/>
        </w:rPr>
        <w:t>Для реализации программы библиотечный фонд имеет печатные   и электронные образовательные и информационные ресурсы, рекомендуемые для использования в образовательном процессе:</w:t>
      </w:r>
    </w:p>
    <w:p w14:paraId="585638BF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t>Основные источники:</w:t>
      </w:r>
    </w:p>
    <w:p w14:paraId="7ECBE394" w14:textId="77777777" w:rsidR="001439AC" w:rsidRPr="00B07E1C" w:rsidRDefault="001439AC" w:rsidP="001439AC">
      <w:pPr>
        <w:pStyle w:val="ab"/>
        <w:widowControl w:val="0"/>
        <w:numPr>
          <w:ilvl w:val="0"/>
          <w:numId w:val="22"/>
        </w:numPr>
        <w:suppressAutoHyphens w:val="0"/>
        <w:ind w:right="-108"/>
        <w:contextualSpacing/>
        <w:jc w:val="both"/>
        <w:rPr>
          <w:sz w:val="28"/>
        </w:rPr>
      </w:pPr>
      <w:r w:rsidRPr="003D2F24">
        <w:rPr>
          <w:sz w:val="28"/>
        </w:rPr>
        <w:t xml:space="preserve">Боресков, А. В.  Компьютерная графика : учебник и практикум для среднего </w:t>
      </w:r>
      <w:r w:rsidRPr="00B07E1C">
        <w:rPr>
          <w:sz w:val="28"/>
        </w:rPr>
        <w:t>профессионального образования / А. В. Боресков, Е. В. </w:t>
      </w:r>
      <w:proofErr w:type="spellStart"/>
      <w:r w:rsidRPr="00B07E1C">
        <w:rPr>
          <w:sz w:val="28"/>
        </w:rPr>
        <w:t>Шикин</w:t>
      </w:r>
      <w:proofErr w:type="spellEnd"/>
      <w:r w:rsidRPr="00B07E1C">
        <w:rPr>
          <w:sz w:val="28"/>
        </w:rPr>
        <w:t>. — М</w:t>
      </w:r>
      <w:r w:rsidR="00CE564D">
        <w:rPr>
          <w:sz w:val="28"/>
        </w:rPr>
        <w:t xml:space="preserve">осква : Издательство </w:t>
      </w:r>
      <w:proofErr w:type="spellStart"/>
      <w:r w:rsidR="00CE564D">
        <w:rPr>
          <w:sz w:val="28"/>
        </w:rPr>
        <w:t>Юрайт</w:t>
      </w:r>
      <w:proofErr w:type="spellEnd"/>
      <w:r w:rsidR="00CE564D">
        <w:rPr>
          <w:sz w:val="28"/>
        </w:rPr>
        <w:t>, 2024</w:t>
      </w:r>
      <w:r w:rsidRPr="00B07E1C">
        <w:rPr>
          <w:sz w:val="28"/>
        </w:rPr>
        <w:t xml:space="preserve">. — 219 с. — (Профессиональное образование). — ISBN 978-5-534-11630-4. — Текст :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 URL: </w:t>
      </w:r>
      <w:hyperlink r:id="rId10" w:history="1">
        <w:r w:rsidRPr="00B07E1C">
          <w:rPr>
            <w:sz w:val="28"/>
          </w:rPr>
          <w:t>https://urait.ru/bcode/457139</w:t>
        </w:r>
      </w:hyperlink>
    </w:p>
    <w:p w14:paraId="6EE6B00E" w14:textId="77777777" w:rsidR="001439AC" w:rsidRPr="00B07E1C" w:rsidRDefault="001439AC" w:rsidP="001439AC">
      <w:pPr>
        <w:pStyle w:val="ab"/>
        <w:numPr>
          <w:ilvl w:val="0"/>
          <w:numId w:val="22"/>
        </w:numPr>
        <w:suppressAutoHyphens w:val="0"/>
        <w:contextualSpacing/>
        <w:jc w:val="both"/>
        <w:rPr>
          <w:b/>
          <w:bCs/>
          <w:sz w:val="32"/>
          <w:szCs w:val="28"/>
        </w:rPr>
      </w:pPr>
      <w:proofErr w:type="spellStart"/>
      <w:r w:rsidRPr="00B07E1C">
        <w:rPr>
          <w:sz w:val="28"/>
        </w:rPr>
        <w:t>Шульдова</w:t>
      </w:r>
      <w:proofErr w:type="spellEnd"/>
      <w:r w:rsidRPr="00B07E1C">
        <w:rPr>
          <w:sz w:val="28"/>
        </w:rPr>
        <w:t>, С. Г. Компьютерная графика : учебное пособие / С. Г</w:t>
      </w:r>
      <w:r w:rsidR="00CE564D">
        <w:rPr>
          <w:sz w:val="28"/>
        </w:rPr>
        <w:t xml:space="preserve">. </w:t>
      </w:r>
      <w:proofErr w:type="spellStart"/>
      <w:r w:rsidR="00CE564D">
        <w:rPr>
          <w:sz w:val="28"/>
        </w:rPr>
        <w:t>Шульдова</w:t>
      </w:r>
      <w:proofErr w:type="spellEnd"/>
      <w:r w:rsidR="00CE564D">
        <w:rPr>
          <w:sz w:val="28"/>
        </w:rPr>
        <w:t>. - Минск : РИПО, 2024</w:t>
      </w:r>
      <w:r w:rsidRPr="00B07E1C">
        <w:rPr>
          <w:sz w:val="28"/>
        </w:rPr>
        <w:t xml:space="preserve">. - 299 с. - ISBN 978-985-503-987-8. - Текст : электронный. - URL: </w:t>
      </w:r>
      <w:hyperlink r:id="rId11" w:history="1">
        <w:r w:rsidRPr="00B07E1C">
          <w:rPr>
            <w:rStyle w:val="a8"/>
            <w:color w:val="auto"/>
            <w:sz w:val="28"/>
            <w:u w:val="none"/>
          </w:rPr>
          <w:t>https://znanium.com/catalog/product/1214804</w:t>
        </w:r>
      </w:hyperlink>
    </w:p>
    <w:p w14:paraId="22FCFCB4" w14:textId="77777777" w:rsidR="001439AC" w:rsidRPr="00B07E1C" w:rsidRDefault="001439AC" w:rsidP="001439AC">
      <w:pPr>
        <w:pStyle w:val="ab"/>
        <w:ind w:left="862"/>
        <w:jc w:val="both"/>
        <w:rPr>
          <w:b/>
          <w:bCs/>
          <w:sz w:val="32"/>
          <w:szCs w:val="28"/>
        </w:rPr>
      </w:pPr>
    </w:p>
    <w:p w14:paraId="5E77435B" w14:textId="77777777" w:rsidR="001439AC" w:rsidRPr="00B07E1C" w:rsidRDefault="001439AC" w:rsidP="001439AC">
      <w:pPr>
        <w:ind w:left="142"/>
        <w:contextualSpacing/>
        <w:jc w:val="both"/>
        <w:rPr>
          <w:b/>
          <w:bCs/>
          <w:sz w:val="28"/>
          <w:szCs w:val="28"/>
        </w:rPr>
      </w:pPr>
      <w:r w:rsidRPr="00B07E1C">
        <w:rPr>
          <w:b/>
          <w:bCs/>
          <w:sz w:val="28"/>
          <w:szCs w:val="28"/>
        </w:rPr>
        <w:t>Дополнительные источники:</w:t>
      </w:r>
    </w:p>
    <w:p w14:paraId="205FDC38" w14:textId="77777777" w:rsidR="007039A9" w:rsidRDefault="001439AC" w:rsidP="001439AC">
      <w:pPr>
        <w:pStyle w:val="msonormalbullet2gi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</w:pPr>
      <w:r w:rsidRPr="00B07E1C">
        <w:rPr>
          <w:sz w:val="28"/>
        </w:rPr>
        <w:t>Инженерная 3D-компьютерная графика : учебник и практикум для академического бакалавриата /А. Л. Хейфец, А. Н. </w:t>
      </w:r>
      <w:proofErr w:type="spellStart"/>
      <w:r w:rsidRPr="00B07E1C">
        <w:rPr>
          <w:sz w:val="28"/>
        </w:rPr>
        <w:t>Логиновский</w:t>
      </w:r>
      <w:proofErr w:type="spellEnd"/>
      <w:r w:rsidRPr="00B07E1C">
        <w:rPr>
          <w:sz w:val="28"/>
        </w:rPr>
        <w:t xml:space="preserve">, И. В. Буторина, В. Н. Васильева ; под редакцией А. Л. Хейфеца. — 3-е изд., </w:t>
      </w:r>
      <w:proofErr w:type="spellStart"/>
      <w:r w:rsidRPr="00B07E1C">
        <w:rPr>
          <w:sz w:val="28"/>
        </w:rPr>
        <w:t>перераб</w:t>
      </w:r>
      <w:proofErr w:type="spellEnd"/>
      <w:r w:rsidRPr="00B07E1C">
        <w:rPr>
          <w:sz w:val="28"/>
        </w:rPr>
        <w:t>. и доп. — М</w:t>
      </w:r>
      <w:r w:rsidR="00CE564D">
        <w:rPr>
          <w:sz w:val="28"/>
        </w:rPr>
        <w:t xml:space="preserve">осква : Издательство </w:t>
      </w:r>
      <w:proofErr w:type="spellStart"/>
      <w:r w:rsidR="00CE564D">
        <w:rPr>
          <w:sz w:val="28"/>
        </w:rPr>
        <w:t>Юрайт</w:t>
      </w:r>
      <w:proofErr w:type="spellEnd"/>
      <w:r w:rsidR="00CE564D">
        <w:rPr>
          <w:sz w:val="28"/>
        </w:rPr>
        <w:t>, 2024</w:t>
      </w:r>
      <w:r w:rsidRPr="00B07E1C">
        <w:rPr>
          <w:sz w:val="28"/>
        </w:rPr>
        <w:t xml:space="preserve">. — 602 с. — (Бакалавр. Академический курс). — ISBN 978-5-534-03620-6. — Текст :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—URL: </w:t>
      </w:r>
      <w:hyperlink r:id="rId12" w:history="1">
        <w:r w:rsidRPr="00B07E1C">
          <w:rPr>
            <w:sz w:val="28"/>
          </w:rPr>
          <w:t>https://urait.ru/bcode/404452</w:t>
        </w:r>
      </w:hyperlink>
      <w:r w:rsidRPr="005126ED">
        <w:t> </w:t>
      </w:r>
    </w:p>
    <w:p w14:paraId="189001E0" w14:textId="77777777" w:rsidR="007039A9" w:rsidRPr="007039A9" w:rsidRDefault="007039A9" w:rsidP="007039A9">
      <w:pPr>
        <w:rPr>
          <w:lang w:eastAsia="ar-SA"/>
        </w:rPr>
      </w:pPr>
    </w:p>
    <w:p w14:paraId="67A4A452" w14:textId="77777777" w:rsidR="007039A9" w:rsidRDefault="007039A9" w:rsidP="007039A9">
      <w:pPr>
        <w:rPr>
          <w:lang w:eastAsia="ar-SA"/>
        </w:rPr>
      </w:pPr>
    </w:p>
    <w:p w14:paraId="3240D59A" w14:textId="77777777" w:rsidR="00350054" w:rsidRDefault="00350054" w:rsidP="007039A9">
      <w:pPr>
        <w:rPr>
          <w:lang w:eastAsia="ar-SA"/>
        </w:rPr>
      </w:pPr>
    </w:p>
    <w:p w14:paraId="7C4F396D" w14:textId="77777777" w:rsidR="00350054" w:rsidRDefault="00350054" w:rsidP="007039A9">
      <w:pPr>
        <w:rPr>
          <w:lang w:eastAsia="ar-SA"/>
        </w:rPr>
      </w:pPr>
    </w:p>
    <w:p w14:paraId="065B0B8E" w14:textId="77777777" w:rsidR="00350054" w:rsidRDefault="00350054" w:rsidP="007039A9">
      <w:pPr>
        <w:rPr>
          <w:lang w:eastAsia="ar-SA"/>
        </w:rPr>
      </w:pPr>
    </w:p>
    <w:p w14:paraId="6DD6EAEC" w14:textId="77777777" w:rsidR="00350054" w:rsidRDefault="00350054" w:rsidP="007039A9">
      <w:pPr>
        <w:rPr>
          <w:lang w:eastAsia="ar-SA"/>
        </w:rPr>
      </w:pPr>
    </w:p>
    <w:p w14:paraId="68FF639B" w14:textId="77777777" w:rsidR="00350054" w:rsidRDefault="00350054" w:rsidP="007039A9">
      <w:pPr>
        <w:rPr>
          <w:lang w:eastAsia="ar-SA"/>
        </w:rPr>
      </w:pPr>
    </w:p>
    <w:p w14:paraId="289D2586" w14:textId="77777777" w:rsidR="00350054" w:rsidRDefault="00350054" w:rsidP="007039A9">
      <w:pPr>
        <w:rPr>
          <w:lang w:eastAsia="ar-SA"/>
        </w:rPr>
      </w:pPr>
    </w:p>
    <w:p w14:paraId="2FB554F5" w14:textId="77777777" w:rsidR="00350054" w:rsidRDefault="00350054" w:rsidP="007039A9">
      <w:pPr>
        <w:rPr>
          <w:lang w:eastAsia="ar-SA"/>
        </w:rPr>
      </w:pPr>
    </w:p>
    <w:p w14:paraId="5A88F539" w14:textId="77777777" w:rsidR="00350054" w:rsidRDefault="00350054" w:rsidP="007039A9">
      <w:pPr>
        <w:rPr>
          <w:lang w:eastAsia="ar-SA"/>
        </w:rPr>
      </w:pPr>
    </w:p>
    <w:p w14:paraId="53346AB7" w14:textId="77777777" w:rsidR="00350054" w:rsidRDefault="00350054" w:rsidP="007039A9">
      <w:pPr>
        <w:rPr>
          <w:lang w:eastAsia="ar-SA"/>
        </w:rPr>
      </w:pPr>
    </w:p>
    <w:p w14:paraId="1CEED49C" w14:textId="77777777" w:rsidR="00350054" w:rsidRDefault="00350054" w:rsidP="007039A9">
      <w:pPr>
        <w:rPr>
          <w:lang w:eastAsia="ar-SA"/>
        </w:rPr>
      </w:pPr>
    </w:p>
    <w:p w14:paraId="115F2E41" w14:textId="77777777" w:rsidR="00350054" w:rsidRDefault="00350054" w:rsidP="007039A9">
      <w:pPr>
        <w:rPr>
          <w:lang w:eastAsia="ar-SA"/>
        </w:rPr>
      </w:pPr>
    </w:p>
    <w:p w14:paraId="0B7E3554" w14:textId="77777777" w:rsidR="00350054" w:rsidRDefault="00350054" w:rsidP="007039A9">
      <w:pPr>
        <w:rPr>
          <w:lang w:eastAsia="ar-SA"/>
        </w:rPr>
      </w:pPr>
    </w:p>
    <w:p w14:paraId="03D09676" w14:textId="77777777" w:rsidR="00350054" w:rsidRDefault="00350054" w:rsidP="007039A9">
      <w:pPr>
        <w:rPr>
          <w:lang w:eastAsia="ar-SA"/>
        </w:rPr>
      </w:pPr>
    </w:p>
    <w:p w14:paraId="7428D028" w14:textId="77777777" w:rsidR="00350054" w:rsidRDefault="00350054" w:rsidP="007039A9">
      <w:pPr>
        <w:rPr>
          <w:lang w:eastAsia="ar-SA"/>
        </w:rPr>
      </w:pPr>
    </w:p>
    <w:p w14:paraId="5CC67D93" w14:textId="77777777" w:rsidR="00350054" w:rsidRDefault="00350054" w:rsidP="007039A9">
      <w:pPr>
        <w:rPr>
          <w:lang w:eastAsia="ar-SA"/>
        </w:rPr>
      </w:pPr>
    </w:p>
    <w:p w14:paraId="45CC51BC" w14:textId="77777777" w:rsidR="00350054" w:rsidRDefault="00350054" w:rsidP="007039A9">
      <w:pPr>
        <w:rPr>
          <w:lang w:eastAsia="ar-SA"/>
        </w:rPr>
      </w:pPr>
    </w:p>
    <w:p w14:paraId="4A687143" w14:textId="77777777" w:rsidR="00350054" w:rsidRDefault="00350054" w:rsidP="007039A9">
      <w:pPr>
        <w:rPr>
          <w:lang w:eastAsia="ar-SA"/>
        </w:rPr>
      </w:pPr>
    </w:p>
    <w:p w14:paraId="23CDFA9F" w14:textId="77777777" w:rsidR="00350054" w:rsidRDefault="00350054" w:rsidP="007039A9">
      <w:pPr>
        <w:rPr>
          <w:lang w:eastAsia="ar-SA"/>
        </w:rPr>
      </w:pPr>
    </w:p>
    <w:p w14:paraId="30147317" w14:textId="77777777" w:rsidR="00350054" w:rsidRDefault="00350054" w:rsidP="007039A9">
      <w:pPr>
        <w:rPr>
          <w:lang w:eastAsia="ar-SA"/>
        </w:rPr>
      </w:pPr>
    </w:p>
    <w:p w14:paraId="1B8FFE38" w14:textId="77777777" w:rsidR="00350054" w:rsidRDefault="00350054" w:rsidP="007039A9">
      <w:pPr>
        <w:rPr>
          <w:lang w:eastAsia="ar-SA"/>
        </w:rPr>
      </w:pPr>
    </w:p>
    <w:p w14:paraId="7E185B0B" w14:textId="77777777" w:rsidR="00350054" w:rsidRDefault="00350054" w:rsidP="007039A9">
      <w:pPr>
        <w:rPr>
          <w:lang w:eastAsia="ar-SA"/>
        </w:rPr>
      </w:pPr>
    </w:p>
    <w:p w14:paraId="0769B7C0" w14:textId="77777777" w:rsidR="00350054" w:rsidRDefault="00350054" w:rsidP="007039A9">
      <w:pPr>
        <w:rPr>
          <w:lang w:eastAsia="ar-SA"/>
        </w:rPr>
      </w:pPr>
    </w:p>
    <w:p w14:paraId="7DBAF2E0" w14:textId="77777777" w:rsidR="00350054" w:rsidRDefault="00350054" w:rsidP="007039A9">
      <w:pPr>
        <w:rPr>
          <w:lang w:eastAsia="ar-SA"/>
        </w:rPr>
      </w:pPr>
    </w:p>
    <w:p w14:paraId="08046913" w14:textId="77777777" w:rsidR="00350054" w:rsidRDefault="00350054" w:rsidP="007039A9">
      <w:pPr>
        <w:rPr>
          <w:lang w:eastAsia="ar-SA"/>
        </w:rPr>
      </w:pPr>
    </w:p>
    <w:p w14:paraId="2C3FAE62" w14:textId="77777777" w:rsidR="00350054" w:rsidRDefault="00350054" w:rsidP="007039A9">
      <w:pPr>
        <w:rPr>
          <w:lang w:eastAsia="ar-SA"/>
        </w:rPr>
      </w:pPr>
    </w:p>
    <w:p w14:paraId="2211AD16" w14:textId="77777777" w:rsidR="00350054" w:rsidRDefault="00350054" w:rsidP="007039A9">
      <w:pPr>
        <w:rPr>
          <w:lang w:eastAsia="ar-SA"/>
        </w:rPr>
      </w:pPr>
    </w:p>
    <w:p w14:paraId="1B29E369" w14:textId="77777777" w:rsidR="00350054" w:rsidRDefault="00350054" w:rsidP="007039A9">
      <w:pPr>
        <w:rPr>
          <w:lang w:eastAsia="ar-SA"/>
        </w:rPr>
      </w:pPr>
    </w:p>
    <w:p w14:paraId="3105F263" w14:textId="77777777" w:rsidR="00350054" w:rsidRDefault="00350054" w:rsidP="007039A9">
      <w:pPr>
        <w:rPr>
          <w:lang w:eastAsia="ar-SA"/>
        </w:rPr>
      </w:pPr>
    </w:p>
    <w:p w14:paraId="4C307F21" w14:textId="77777777" w:rsidR="00350054" w:rsidRDefault="00350054" w:rsidP="007039A9">
      <w:pPr>
        <w:rPr>
          <w:lang w:eastAsia="ar-SA"/>
        </w:rPr>
      </w:pPr>
    </w:p>
    <w:p w14:paraId="7B89F38B" w14:textId="77777777" w:rsidR="00350054" w:rsidRDefault="00350054" w:rsidP="007039A9">
      <w:pPr>
        <w:rPr>
          <w:lang w:eastAsia="ar-SA"/>
        </w:rPr>
      </w:pPr>
    </w:p>
    <w:p w14:paraId="76512489" w14:textId="77777777" w:rsidR="00350054" w:rsidRDefault="00350054" w:rsidP="007039A9">
      <w:pPr>
        <w:rPr>
          <w:lang w:eastAsia="ar-SA"/>
        </w:rPr>
      </w:pPr>
    </w:p>
    <w:p w14:paraId="21F3A484" w14:textId="77777777" w:rsidR="00350054" w:rsidRDefault="00350054" w:rsidP="007039A9">
      <w:pPr>
        <w:rPr>
          <w:lang w:eastAsia="ar-SA"/>
        </w:rPr>
      </w:pPr>
    </w:p>
    <w:p w14:paraId="1AFB2277" w14:textId="77777777" w:rsidR="00350054" w:rsidRDefault="00350054" w:rsidP="007039A9">
      <w:pPr>
        <w:rPr>
          <w:lang w:eastAsia="ar-SA"/>
        </w:rPr>
      </w:pPr>
    </w:p>
    <w:p w14:paraId="2F65DFC9" w14:textId="77777777" w:rsidR="00350054" w:rsidRDefault="00350054" w:rsidP="007039A9">
      <w:pPr>
        <w:rPr>
          <w:lang w:eastAsia="ar-SA"/>
        </w:rPr>
      </w:pPr>
    </w:p>
    <w:p w14:paraId="7246F077" w14:textId="77777777" w:rsidR="00350054" w:rsidRPr="007039A9" w:rsidRDefault="00350054" w:rsidP="007039A9">
      <w:pPr>
        <w:rPr>
          <w:lang w:eastAsia="ar-SA"/>
        </w:rPr>
      </w:pPr>
    </w:p>
    <w:p w14:paraId="26840C41" w14:textId="77777777" w:rsidR="007039A9" w:rsidRPr="007039A9" w:rsidRDefault="007039A9" w:rsidP="007039A9">
      <w:pPr>
        <w:rPr>
          <w:lang w:eastAsia="ar-SA"/>
        </w:rPr>
      </w:pPr>
    </w:p>
    <w:p w14:paraId="32D6D961" w14:textId="77777777" w:rsidR="001439AC" w:rsidRDefault="001439AC" w:rsidP="00FB717E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</w:t>
      </w:r>
    </w:p>
    <w:p w14:paraId="775E27D1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14:paraId="722A6500" w14:textId="77777777" w:rsidR="001439AC" w:rsidRDefault="001439AC" w:rsidP="001439AC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14:paraId="5F719660" w14:textId="77777777" w:rsidR="001439AC" w:rsidRPr="00450F25" w:rsidRDefault="001439AC" w:rsidP="005F4497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23A2D7F0" w14:textId="77777777" w:rsidR="001439AC" w:rsidRPr="00450F25" w:rsidRDefault="001439AC" w:rsidP="005F4497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Оценка качества освоения учебной программы включает текущий контроль успеваем</w:t>
      </w:r>
      <w:r w:rsidR="00773E54">
        <w:rPr>
          <w:bCs/>
          <w:sz w:val="28"/>
          <w:szCs w:val="28"/>
          <w:lang w:eastAsia="ar-SA"/>
        </w:rPr>
        <w:t xml:space="preserve">ости, промежуточную аттестацию </w:t>
      </w:r>
      <w:r w:rsidRPr="00450F25">
        <w:rPr>
          <w:bCs/>
          <w:sz w:val="28"/>
          <w:szCs w:val="28"/>
          <w:lang w:eastAsia="ar-SA"/>
        </w:rPr>
        <w:t>по итогам освоения дисциплины.</w:t>
      </w:r>
    </w:p>
    <w:p w14:paraId="3942DDB7" w14:textId="77777777" w:rsidR="00FB717E" w:rsidRDefault="001439AC" w:rsidP="005F4497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Текущий контроль проводится в форме устного опроса и письменного опроса.</w:t>
      </w:r>
    </w:p>
    <w:p w14:paraId="554092EA" w14:textId="77777777" w:rsidR="001439AC" w:rsidRDefault="001439AC" w:rsidP="005F4497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 xml:space="preserve">Промежуточная аттестация проводится в форме </w:t>
      </w:r>
      <w:r w:rsidR="005F4497">
        <w:rPr>
          <w:bCs/>
          <w:sz w:val="28"/>
          <w:szCs w:val="28"/>
          <w:lang w:eastAsia="ar-SA"/>
        </w:rPr>
        <w:t>дифференцированного зачета в 5</w:t>
      </w:r>
      <w:r>
        <w:rPr>
          <w:bCs/>
          <w:sz w:val="28"/>
          <w:szCs w:val="28"/>
          <w:lang w:eastAsia="ar-SA"/>
        </w:rPr>
        <w:t xml:space="preserve"> семестре. </w:t>
      </w:r>
    </w:p>
    <w:p w14:paraId="29510841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4"/>
        <w:gridCol w:w="2873"/>
        <w:gridCol w:w="2245"/>
      </w:tblGrid>
      <w:tr w:rsidR="00FB717E" w:rsidRPr="006B3BDD" w14:paraId="5511AEAB" w14:textId="77777777" w:rsidTr="00BF4019">
        <w:tc>
          <w:tcPr>
            <w:tcW w:w="2392" w:type="pct"/>
          </w:tcPr>
          <w:p w14:paraId="24B67903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Результаты обучения</w:t>
            </w:r>
          </w:p>
        </w:tc>
        <w:tc>
          <w:tcPr>
            <w:tcW w:w="1464" w:type="pct"/>
          </w:tcPr>
          <w:p w14:paraId="074D21F0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Критерии оценки</w:t>
            </w:r>
          </w:p>
        </w:tc>
        <w:tc>
          <w:tcPr>
            <w:tcW w:w="1144" w:type="pct"/>
          </w:tcPr>
          <w:p w14:paraId="351BB05B" w14:textId="77777777" w:rsidR="00FB717E" w:rsidRPr="00742288" w:rsidRDefault="00FB717E" w:rsidP="00BF4019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 xml:space="preserve">Формы и методы </w:t>
            </w:r>
          </w:p>
          <w:p w14:paraId="0249676F" w14:textId="77777777" w:rsidR="00FB717E" w:rsidRPr="00C51D72" w:rsidRDefault="00FB717E" w:rsidP="00BF4019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>контроля и оценки</w:t>
            </w:r>
          </w:p>
        </w:tc>
      </w:tr>
      <w:tr w:rsidR="00FB717E" w:rsidRPr="006B3BDD" w14:paraId="73DFA029" w14:textId="77777777" w:rsidTr="00FB717E">
        <w:trPr>
          <w:trHeight w:val="5092"/>
        </w:trPr>
        <w:tc>
          <w:tcPr>
            <w:tcW w:w="2392" w:type="pct"/>
          </w:tcPr>
          <w:p w14:paraId="2266A972" w14:textId="77777777" w:rsidR="00FB717E" w:rsidRPr="00FB717E" w:rsidRDefault="00FB717E" w:rsidP="00FB717E">
            <w:pPr>
              <w:rPr>
                <w:b/>
                <w:bCs/>
              </w:rPr>
            </w:pPr>
            <w:r w:rsidRPr="00FB717E">
              <w:rPr>
                <w:b/>
                <w:bCs/>
              </w:rPr>
              <w:t>Знать:</w:t>
            </w:r>
          </w:p>
          <w:p w14:paraId="577F444B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 xml:space="preserve">З1 способы графического представления технологического оборудования и выполнения технологических схем; </w:t>
            </w:r>
          </w:p>
          <w:p w14:paraId="486BCED5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>З2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14:paraId="6AEA9632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4490EDAE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03 Планировать и реализовывать собственное профессиональное и личностное развитие</w:t>
            </w:r>
          </w:p>
          <w:p w14:paraId="06FB0D3F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04 Работать в коллективе и команде, эффективно взаимодействовать с коллегами, руководством, клиентами</w:t>
            </w:r>
          </w:p>
          <w:p w14:paraId="6837E5FA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 xml:space="preserve">ОК 05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14:paraId="437E9B96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lastRenderedPageBreak/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14:paraId="6B239551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 xml:space="preserve">ОК 07 Содействовать сохранению окружающей среды, ресурсосбережению, эффективно действовать в чрезвычайных ситуациях. </w:t>
            </w:r>
          </w:p>
          <w:p w14:paraId="4F243DBC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09 Использовать информационные технологии в профессиональной деятельности</w:t>
            </w:r>
          </w:p>
          <w:p w14:paraId="3C613222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1.1. Осуществлять пуск и остановку теплотехнического оборудования и систем тепло- и топливоснабжения</w:t>
            </w:r>
          </w:p>
          <w:p w14:paraId="77CD1E36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1.2. Управлять режимами   работы теплотехнического оборудования и систем тепло- и топливоснабжения</w:t>
            </w:r>
          </w:p>
          <w:p w14:paraId="130CF1FC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1.3. Осуществлять мероприятия по предупреждению, локализации и ликвидации аварий теплотехнического оборудования и систем тепло- и топливоснабжения</w:t>
            </w:r>
          </w:p>
          <w:p w14:paraId="72AC0777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2.1. Выполнять дефектацию теплотехнического оборудования и систем тепло- и топливоснабжения</w:t>
            </w:r>
          </w:p>
          <w:p w14:paraId="4CA765E7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2.2. Производить ремонт теплотехнического оборудования и систем тепло- и топливоснабжения</w:t>
            </w:r>
          </w:p>
          <w:p w14:paraId="4CFD2A8E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3.1. Проводить наладку и испытания теплотехнического оборудования и систем тепло- и топливоснабжения</w:t>
            </w:r>
          </w:p>
          <w:p w14:paraId="2756690C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3.2. Составлять отчётную документацию по результатам наладки и испытаний теплотехнического оборудования и систем, тепло- и топливоснабжения</w:t>
            </w:r>
          </w:p>
          <w:p w14:paraId="3908B492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4.1. 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</w:t>
            </w:r>
          </w:p>
          <w:p w14:paraId="1E041C42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4.2. Осуществлять оценку экономической эффективности производственной деятельности обслуживающего персонала теплотехнического оборудования и систем тепло- и топливоснабжения</w:t>
            </w:r>
          </w:p>
          <w:p w14:paraId="1EBCD3F0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 xml:space="preserve">ПК 4.3. Осуществлять оценку выполнения требований правил охраны труда и промышленной безопасности </w:t>
            </w:r>
            <w:r w:rsidRPr="00FB717E">
              <w:rPr>
                <w:bCs/>
              </w:rPr>
              <w:lastRenderedPageBreak/>
              <w:t>обслуживающего персонала теплотехнического оборудования и систем тепло- и топливоснабжения</w:t>
            </w:r>
          </w:p>
          <w:p w14:paraId="4D1B6E5C" w14:textId="77777777" w:rsidR="00FB717E" w:rsidRPr="00B577A2" w:rsidRDefault="00FB717E" w:rsidP="00FB717E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3065A6E6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46C09979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65CCA194" w14:textId="77777777" w:rsidR="00FB717E" w:rsidRPr="009C282C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464" w:type="pct"/>
          </w:tcPr>
          <w:p w14:paraId="765F96CF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>Перечисляет способы графического представления объектов;</w:t>
            </w:r>
          </w:p>
          <w:p w14:paraId="4C29808E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Перечисляет условные обозначения;</w:t>
            </w:r>
          </w:p>
          <w:p w14:paraId="6F359D14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Выполняет технологические схемы, подбирая условные обозначения элементов схем</w:t>
            </w:r>
          </w:p>
          <w:p w14:paraId="76D7EBC4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Перечисляет требования государственных стандартов ЕСКД и ЕСТД;</w:t>
            </w:r>
          </w:p>
          <w:p w14:paraId="547CC6CC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По заданным параметрам выполняет чертежи в соответствии с требованиями с ЕСКД, ЕСТД</w:t>
            </w:r>
          </w:p>
          <w:p w14:paraId="51E35F0B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 xml:space="preserve">выставляется обучающемуся, если он глубоко и прочно усвоил программный материал </w:t>
            </w:r>
            <w:r w:rsidRPr="009C282C">
              <w:lastRenderedPageBreak/>
              <w:t>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AC20828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0BFB43C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5722322" w14:textId="77777777" w:rsidR="00FB717E" w:rsidRPr="009C282C" w:rsidRDefault="00FB717E" w:rsidP="00BF4019">
            <w:r w:rsidRPr="009C282C">
              <w:lastRenderedPageBreak/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6BAB82D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144" w:type="pct"/>
          </w:tcPr>
          <w:p w14:paraId="343874AF" w14:textId="77777777" w:rsidR="00FB717E" w:rsidRPr="008E0341" w:rsidRDefault="00FB717E" w:rsidP="00BF4019">
            <w:pPr>
              <w:rPr>
                <w:b/>
                <w:bCs/>
              </w:rPr>
            </w:pPr>
            <w:r w:rsidRPr="008E0341">
              <w:rPr>
                <w:b/>
                <w:bCs/>
              </w:rPr>
              <w:lastRenderedPageBreak/>
              <w:t>Текущий контроль:</w:t>
            </w:r>
          </w:p>
          <w:p w14:paraId="74E12B59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7D48E3FF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705FB8C7" w14:textId="77777777" w:rsidR="00FB717E" w:rsidRPr="009C282C" w:rsidRDefault="00FB717E" w:rsidP="008A7ED3">
            <w:pPr>
              <w:rPr>
                <w:bCs/>
              </w:rPr>
            </w:pPr>
            <w:r w:rsidRPr="009C282C">
              <w:rPr>
                <w:bCs/>
              </w:rPr>
              <w:t>-  оценка на практических занятиях</w:t>
            </w:r>
          </w:p>
          <w:p w14:paraId="23408FF9" w14:textId="77777777" w:rsidR="00FB717E" w:rsidRPr="008E0341" w:rsidRDefault="00FB717E" w:rsidP="00BF4019">
            <w:pPr>
              <w:rPr>
                <w:b/>
                <w:bCs/>
                <w:u w:val="single"/>
              </w:rPr>
            </w:pPr>
            <w:r w:rsidRPr="008E0341">
              <w:rPr>
                <w:b/>
                <w:bCs/>
              </w:rPr>
              <w:t>Промежуточная аттестация:</w:t>
            </w:r>
          </w:p>
          <w:p w14:paraId="7EE009A9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зачёт - накопительная оценка.</w:t>
            </w:r>
          </w:p>
        </w:tc>
      </w:tr>
      <w:tr w:rsidR="00FB717E" w:rsidRPr="006B3BDD" w14:paraId="0BA5A731" w14:textId="77777777" w:rsidTr="00BF4019">
        <w:trPr>
          <w:trHeight w:val="4108"/>
        </w:trPr>
        <w:tc>
          <w:tcPr>
            <w:tcW w:w="2392" w:type="pct"/>
          </w:tcPr>
          <w:p w14:paraId="65104A31" w14:textId="77777777" w:rsidR="00FB717E" w:rsidRPr="009C282C" w:rsidRDefault="00FB717E" w:rsidP="00BF401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Уметь:</w:t>
            </w:r>
          </w:p>
          <w:p w14:paraId="3CFB1909" w14:textId="77777777" w:rsidR="00FB717E" w:rsidRPr="009C282C" w:rsidRDefault="00FB717E" w:rsidP="00BF4019">
            <w:pPr>
              <w:jc w:val="both"/>
            </w:pPr>
            <w:r w:rsidRPr="009C282C">
              <w:t>Выполнять графические изображения</w:t>
            </w:r>
          </w:p>
          <w:p w14:paraId="07FC42F1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>технологического оборудования и</w:t>
            </w:r>
          </w:p>
          <w:p w14:paraId="73A0D4C4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>технологических схем в машинной графике;</w:t>
            </w:r>
          </w:p>
          <w:p w14:paraId="7C0F4C66" w14:textId="77777777" w:rsidR="00FB717E" w:rsidRPr="009C282C" w:rsidRDefault="00FB717E" w:rsidP="00BF4019">
            <w:pPr>
              <w:jc w:val="both"/>
            </w:pPr>
            <w:r w:rsidRPr="009C282C">
              <w:t>Выполнять комплексные чертежи геометрических тел и проекции точек,</w:t>
            </w:r>
          </w:p>
          <w:p w14:paraId="71F2E627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 xml:space="preserve">лежащих на их поверхности, в </w:t>
            </w:r>
          </w:p>
          <w:p w14:paraId="0E74652D" w14:textId="77777777" w:rsidR="00FB717E" w:rsidRPr="009C282C" w:rsidRDefault="00FB717E" w:rsidP="00BF4019">
            <w:pPr>
              <w:ind w:firstLine="30"/>
              <w:jc w:val="both"/>
            </w:pPr>
            <w:r w:rsidRPr="009C282C">
              <w:t>машинной графике;</w:t>
            </w:r>
          </w:p>
          <w:p w14:paraId="225A1E54" w14:textId="77777777" w:rsidR="00FB717E" w:rsidRPr="009C282C" w:rsidRDefault="00FB717E" w:rsidP="00BF4019">
            <w:pPr>
              <w:jc w:val="both"/>
            </w:pPr>
            <w:r w:rsidRPr="009C282C">
              <w:t>Выполнять чертежи технических</w:t>
            </w:r>
          </w:p>
          <w:p w14:paraId="764A5215" w14:textId="77777777" w:rsidR="00FB717E" w:rsidRDefault="00FB717E" w:rsidP="00BF4019">
            <w:pPr>
              <w:jc w:val="both"/>
            </w:pPr>
            <w:r w:rsidRPr="009C282C">
              <w:t>деталей в машинной графике</w:t>
            </w:r>
          </w:p>
          <w:p w14:paraId="1C3BDA1B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3F2AF5A1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03 Планировать и реализовывать собственное профессиональное и личностное развитие</w:t>
            </w:r>
          </w:p>
          <w:p w14:paraId="6E1E07B0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04 Работать в коллективе и команде, эффективно взаимодействовать с коллегами, руководством, клиентами</w:t>
            </w:r>
          </w:p>
          <w:p w14:paraId="1119E1DA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 xml:space="preserve">ОК 05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14:paraId="28FA25DD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14:paraId="1F8B5592" w14:textId="77777777" w:rsidR="00FB717E" w:rsidRPr="00FB717E" w:rsidRDefault="00FB717E" w:rsidP="00FB717E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FB717E">
              <w:rPr>
                <w:rFonts w:ascii="Times New Roman" w:hAnsi="Times New Roman" w:cs="Times New Roman"/>
                <w:bCs/>
              </w:rPr>
              <w:t xml:space="preserve">ОК 07 Содействовать сохранению окружающей среды, ресурсосбережению, эффективно действовать в чрезвычайных ситуациях. </w:t>
            </w:r>
          </w:p>
          <w:p w14:paraId="3F5E840D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ОК 09 Использовать информационные технологии в профессиональной деятельности</w:t>
            </w:r>
          </w:p>
          <w:p w14:paraId="27FCC18A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1.1. Осуществлять пуск и остановку теплотехнического оборудования и систем тепло- и топливоснабжения</w:t>
            </w:r>
          </w:p>
          <w:p w14:paraId="2699844E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1.2. Управлять режимами   работы теплотехнического оборудования и систем тепло- и топливоснабжения</w:t>
            </w:r>
          </w:p>
          <w:p w14:paraId="6A756E83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1.3. Осуществлять мероприятия по предупреждению, локализации и ликвидации аварий теплотехнического оборудования и систем тепло- и топливоснабжения</w:t>
            </w:r>
          </w:p>
          <w:p w14:paraId="361D910D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2.1. Выполнять дефектацию теплотехнического оборудования и систем тепло- и топливоснабжения</w:t>
            </w:r>
          </w:p>
          <w:p w14:paraId="2752640F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lastRenderedPageBreak/>
              <w:t>ПК 2.2. Производить ремонт теплотехнического оборудования и систем тепло- и топливоснабжения</w:t>
            </w:r>
          </w:p>
          <w:p w14:paraId="1ED5601A" w14:textId="77777777" w:rsidR="00FB717E" w:rsidRPr="00FB717E" w:rsidRDefault="00FB717E" w:rsidP="00FB71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717E">
              <w:rPr>
                <w:bCs/>
              </w:rPr>
              <w:t>ПК 3.1. Проводить наладку и испытания теплотехнического оборудования и систем тепло- и топливоснабжения</w:t>
            </w:r>
          </w:p>
          <w:p w14:paraId="7AD49850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3.2. Составлять отчётную документацию по результатам наладки и испытаний теплотехнического оборудования и систем, тепло- и топливоснабжения</w:t>
            </w:r>
          </w:p>
          <w:p w14:paraId="48E43138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4.1. 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</w:t>
            </w:r>
          </w:p>
          <w:p w14:paraId="75410A6E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4.2. Осуществлять оценку экономической эффективности производственной деятельности обслуживающего персонала теплотехнического оборудования и систем тепло- и топливоснабжения</w:t>
            </w:r>
          </w:p>
          <w:p w14:paraId="5B3A1D0A" w14:textId="77777777" w:rsidR="00FB717E" w:rsidRPr="00FB717E" w:rsidRDefault="00FB717E" w:rsidP="00FB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717E">
              <w:rPr>
                <w:bCs/>
              </w:rPr>
              <w:t>ПК 4.3. Осуществлять оценку выполнения требований правил охраны труда и промышленной безопасности обслуживающего персонала теплотехнического оборудования и систем тепло- и топливоснабжения</w:t>
            </w:r>
          </w:p>
          <w:p w14:paraId="5F78E4DE" w14:textId="77777777" w:rsidR="00FB717E" w:rsidRPr="00B577A2" w:rsidRDefault="00FB717E" w:rsidP="00BF4019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>к регулированию трудовых отношений. Ориентированный на самообразование и</w:t>
            </w:r>
            <w:r>
              <w:rPr>
                <w:bCs/>
              </w:rPr>
              <w:t xml:space="preserve"> </w:t>
            </w:r>
            <w:r w:rsidRPr="00B577A2">
              <w:rPr>
                <w:bCs/>
              </w:rPr>
              <w:t>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3BF1097E" w14:textId="77777777" w:rsidR="00FB717E" w:rsidRPr="00B577A2" w:rsidRDefault="00FB717E" w:rsidP="00BF4019">
            <w:pPr>
              <w:rPr>
                <w:bCs/>
              </w:rPr>
            </w:pPr>
            <w:r w:rsidRPr="00B577A2">
              <w:rPr>
                <w:bCs/>
              </w:rPr>
              <w:t xml:space="preserve">ЛР 6 Ориентированный на профессиональные достижения, деятельно </w:t>
            </w:r>
            <w:r w:rsidRPr="00B577A2">
              <w:rPr>
                <w:bCs/>
              </w:rPr>
              <w:lastRenderedPageBreak/>
              <w:t>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2905EF61" w14:textId="77777777" w:rsidR="00FB717E" w:rsidRPr="00B577A2" w:rsidRDefault="00FB717E" w:rsidP="00BF4019">
            <w:pPr>
              <w:rPr>
                <w:bCs/>
              </w:rPr>
            </w:pPr>
            <w:r w:rsidRPr="00B577A2">
              <w:rPr>
                <w:bCs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63BD3673" w14:textId="77777777" w:rsidR="00FB717E" w:rsidRPr="009C282C" w:rsidRDefault="00FB717E" w:rsidP="00BF4019">
            <w:pPr>
              <w:jc w:val="both"/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464" w:type="pct"/>
          </w:tcPr>
          <w:p w14:paraId="6CDECE4A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>По заданным параметрам</w:t>
            </w:r>
            <w:r w:rsidR="00A56599">
              <w:rPr>
                <w:bCs/>
              </w:rPr>
              <w:t xml:space="preserve"> </w:t>
            </w:r>
            <w:r w:rsidRPr="009C282C">
              <w:rPr>
                <w:bCs/>
              </w:rPr>
              <w:t>составляет технологические схемы по специальности и выполняет их в ручной и машинной графике;</w:t>
            </w:r>
          </w:p>
          <w:p w14:paraId="3A9CD808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Расшифровывает условные обозначения на технологических схемах;</w:t>
            </w:r>
          </w:p>
          <w:p w14:paraId="2E187B28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При выполнении чертежей оборудования выбирает масштаб; компоновку чертежа; минимальное количество видов, разрезов;</w:t>
            </w:r>
          </w:p>
          <w:p w14:paraId="7C39759C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Демонстрирует составные части изделия и заносит их в таблицу перечня элементов</w:t>
            </w:r>
          </w:p>
          <w:p w14:paraId="4361D7D5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14:paraId="1BA1F174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Строит проекции точек, используя дополнительные построения</w:t>
            </w:r>
          </w:p>
          <w:p w14:paraId="2EB8B846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Выбирает масштаб;</w:t>
            </w:r>
          </w:p>
          <w:p w14:paraId="7F8213B1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Определяет минимальное количество видов и разрезов; определяет главный вид;</w:t>
            </w:r>
          </w:p>
          <w:p w14:paraId="3C3A6B55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Оформляет чертеж в соответствии с требованиями ЕСКД в ручной и машинной графике</w:t>
            </w:r>
          </w:p>
          <w:p w14:paraId="28346370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</w:t>
            </w:r>
            <w:r w:rsidRPr="009C282C">
              <w:lastRenderedPageBreak/>
              <w:t>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7CD78511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318E505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D16D6CC" w14:textId="77777777" w:rsidR="00FB717E" w:rsidRPr="009C282C" w:rsidRDefault="00FB717E" w:rsidP="00BF4019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</w:t>
            </w:r>
            <w:r w:rsidRPr="009C282C">
              <w:lastRenderedPageBreak/>
              <w:t>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03B0BD5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144" w:type="pct"/>
          </w:tcPr>
          <w:p w14:paraId="444194F0" w14:textId="77777777" w:rsidR="00FB717E" w:rsidRPr="009C282C" w:rsidRDefault="00FB717E" w:rsidP="00BF4019">
            <w:pPr>
              <w:rPr>
                <w:bCs/>
                <w:i/>
              </w:rPr>
            </w:pPr>
            <w:r w:rsidRPr="009C282C">
              <w:rPr>
                <w:bCs/>
                <w:i/>
              </w:rPr>
              <w:lastRenderedPageBreak/>
              <w:t>Текущий контроль</w:t>
            </w:r>
          </w:p>
          <w:p w14:paraId="22FB9B9F" w14:textId="77777777" w:rsidR="00FB717E" w:rsidRPr="009C282C" w:rsidRDefault="00FB717E" w:rsidP="00BF4019">
            <w:pPr>
              <w:rPr>
                <w:bCs/>
                <w:lang w:eastAsia="en-US"/>
              </w:rPr>
            </w:pPr>
            <w:r w:rsidRPr="009C282C">
              <w:rPr>
                <w:bCs/>
                <w:lang w:eastAsia="en-US"/>
              </w:rPr>
              <w:t>- устный опрос;</w:t>
            </w:r>
          </w:p>
          <w:p w14:paraId="298DF3D6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практические задания;</w:t>
            </w:r>
          </w:p>
          <w:p w14:paraId="45D020C0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5C852E94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кейс-задача;</w:t>
            </w:r>
          </w:p>
          <w:p w14:paraId="7C58D2E2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769F1040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контрольная работа;</w:t>
            </w:r>
          </w:p>
          <w:p w14:paraId="4F3F53AC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 оценка на практических занятиях, индивидуальных  заданий, внеаудиторной самостоятельной работы;</w:t>
            </w:r>
          </w:p>
          <w:p w14:paraId="4B79C107" w14:textId="77777777" w:rsidR="00FB717E" w:rsidRPr="009C282C" w:rsidRDefault="00FB717E" w:rsidP="00BF4019">
            <w:pPr>
              <w:rPr>
                <w:bCs/>
              </w:rPr>
            </w:pPr>
            <w:r w:rsidRPr="009C282C">
              <w:rPr>
                <w:bCs/>
              </w:rPr>
              <w:t>- мониторинг роста творческой активности и самостоятельности;</w:t>
            </w:r>
          </w:p>
          <w:p w14:paraId="18EF17B1" w14:textId="77777777" w:rsidR="00FB717E" w:rsidRPr="009C282C" w:rsidRDefault="00FB717E" w:rsidP="00BF4019">
            <w:pPr>
              <w:rPr>
                <w:bCs/>
                <w:u w:val="single"/>
              </w:rPr>
            </w:pPr>
            <w:r w:rsidRPr="009C282C">
              <w:rPr>
                <w:bCs/>
                <w:i/>
              </w:rPr>
              <w:t>Промежуточная аттестация</w:t>
            </w:r>
          </w:p>
          <w:p w14:paraId="276C953A" w14:textId="77777777" w:rsidR="00FB717E" w:rsidRPr="009C282C" w:rsidRDefault="00FB717E" w:rsidP="00BF4019">
            <w:pPr>
              <w:rPr>
                <w:b/>
                <w:bCs/>
              </w:rPr>
            </w:pPr>
            <w:r w:rsidRPr="009C282C">
              <w:rPr>
                <w:bCs/>
              </w:rPr>
              <w:t>зачёт - накопительная оценка..</w:t>
            </w:r>
          </w:p>
        </w:tc>
      </w:tr>
    </w:tbl>
    <w:p w14:paraId="6D0BC376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sectPr w:rsidR="00FB717E" w:rsidSect="001439AC">
      <w:footerReference w:type="default" r:id="rId13"/>
      <w:pgSz w:w="11907" w:h="16840"/>
      <w:pgMar w:top="1134" w:right="1134" w:bottom="1134" w:left="1134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178B" w14:textId="77777777" w:rsidR="00C50B3B" w:rsidRDefault="00C50B3B">
      <w:r>
        <w:separator/>
      </w:r>
    </w:p>
  </w:endnote>
  <w:endnote w:type="continuationSeparator" w:id="0">
    <w:p w14:paraId="4B4C65AF" w14:textId="77777777" w:rsidR="00C50B3B" w:rsidRDefault="00C5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D9C0" w14:textId="77777777" w:rsidR="00E05472" w:rsidRDefault="00E05472" w:rsidP="00F11C61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02F63">
      <w:rPr>
        <w:rStyle w:val="a7"/>
        <w:noProof/>
      </w:rPr>
      <w:t>20</w:t>
    </w:r>
    <w:r>
      <w:rPr>
        <w:rStyle w:val="a7"/>
      </w:rPr>
      <w:fldChar w:fldCharType="end"/>
    </w:r>
  </w:p>
  <w:p w14:paraId="2F81A25F" w14:textId="77777777" w:rsidR="00E05472" w:rsidRDefault="00E05472" w:rsidP="00F11C6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8653F" w14:textId="77777777" w:rsidR="00C50B3B" w:rsidRDefault="00C50B3B">
      <w:r>
        <w:separator/>
      </w:r>
    </w:p>
  </w:footnote>
  <w:footnote w:type="continuationSeparator" w:id="0">
    <w:p w14:paraId="19D68C63" w14:textId="77777777" w:rsidR="00C50B3B" w:rsidRDefault="00C50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6E1C64"/>
    <w:multiLevelType w:val="hybridMultilevel"/>
    <w:tmpl w:val="C796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7D64B7"/>
    <w:multiLevelType w:val="hybridMultilevel"/>
    <w:tmpl w:val="4F5CCB3C"/>
    <w:lvl w:ilvl="0" w:tplc="3DD448D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05505"/>
    <w:multiLevelType w:val="hybridMultilevel"/>
    <w:tmpl w:val="B874D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8" w15:restartNumberingAfterBreak="0">
    <w:nsid w:val="0FCF2E40"/>
    <w:multiLevelType w:val="multilevel"/>
    <w:tmpl w:val="AC4C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E711101"/>
    <w:multiLevelType w:val="multilevel"/>
    <w:tmpl w:val="32D09E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0760A26"/>
    <w:multiLevelType w:val="hybridMultilevel"/>
    <w:tmpl w:val="0672C43A"/>
    <w:lvl w:ilvl="0" w:tplc="9EEEA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C0028D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F1BA6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20AD0"/>
    <w:multiLevelType w:val="hybridMultilevel"/>
    <w:tmpl w:val="E24643F4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6" w15:restartNumberingAfterBreak="0">
    <w:nsid w:val="547C5675"/>
    <w:multiLevelType w:val="hybridMultilevel"/>
    <w:tmpl w:val="0CB85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F20F25"/>
    <w:multiLevelType w:val="hybridMultilevel"/>
    <w:tmpl w:val="03EE050A"/>
    <w:lvl w:ilvl="0" w:tplc="8AE27D5C">
      <w:start w:val="1"/>
      <w:numFmt w:val="decimal"/>
      <w:lvlText w:val="%1."/>
      <w:lvlJc w:val="left"/>
      <w:pPr>
        <w:ind w:left="862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AF622F2"/>
    <w:multiLevelType w:val="hybridMultilevel"/>
    <w:tmpl w:val="9D16C9D8"/>
    <w:lvl w:ilvl="0" w:tplc="7850F6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072C12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7B1D4815"/>
    <w:multiLevelType w:val="hybridMultilevel"/>
    <w:tmpl w:val="FD903318"/>
    <w:lvl w:ilvl="0" w:tplc="0419000F">
      <w:start w:val="1"/>
      <w:numFmt w:val="decimal"/>
      <w:lvlText w:val="%1."/>
      <w:lvlJc w:val="left"/>
      <w:pPr>
        <w:ind w:left="716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E7A62"/>
    <w:multiLevelType w:val="hybridMultilevel"/>
    <w:tmpl w:val="A0A43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2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0"/>
  </w:num>
  <w:num w:numId="11">
    <w:abstractNumId w:val="12"/>
  </w:num>
  <w:num w:numId="12">
    <w:abstractNumId w:val="23"/>
  </w:num>
  <w:num w:numId="13">
    <w:abstractNumId w:val="13"/>
  </w:num>
  <w:num w:numId="14">
    <w:abstractNumId w:val="2"/>
  </w:num>
  <w:num w:numId="15">
    <w:abstractNumId w:val="20"/>
  </w:num>
  <w:num w:numId="16">
    <w:abstractNumId w:val="14"/>
  </w:num>
  <w:num w:numId="17">
    <w:abstractNumId w:val="3"/>
  </w:num>
  <w:num w:numId="18">
    <w:abstractNumId w:val="7"/>
  </w:num>
  <w:num w:numId="19">
    <w:abstractNumId w:val="17"/>
  </w:num>
  <w:num w:numId="20">
    <w:abstractNumId w:val="8"/>
  </w:num>
  <w:num w:numId="21">
    <w:abstractNumId w:val="11"/>
  </w:num>
  <w:num w:numId="22">
    <w:abstractNumId w:val="18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61"/>
    <w:rsid w:val="0000412A"/>
    <w:rsid w:val="00012C25"/>
    <w:rsid w:val="000138EB"/>
    <w:rsid w:val="00013F7A"/>
    <w:rsid w:val="000257C4"/>
    <w:rsid w:val="00034C4B"/>
    <w:rsid w:val="00036861"/>
    <w:rsid w:val="00044890"/>
    <w:rsid w:val="0005510F"/>
    <w:rsid w:val="0006420F"/>
    <w:rsid w:val="00077D27"/>
    <w:rsid w:val="00096FFC"/>
    <w:rsid w:val="000B072B"/>
    <w:rsid w:val="000B256F"/>
    <w:rsid w:val="000B29D1"/>
    <w:rsid w:val="000C020B"/>
    <w:rsid w:val="000D073B"/>
    <w:rsid w:val="000D2FF1"/>
    <w:rsid w:val="000D40DB"/>
    <w:rsid w:val="000E008F"/>
    <w:rsid w:val="000E10DB"/>
    <w:rsid w:val="00104021"/>
    <w:rsid w:val="00104FBE"/>
    <w:rsid w:val="00105169"/>
    <w:rsid w:val="00120C2B"/>
    <w:rsid w:val="00123291"/>
    <w:rsid w:val="00133D5D"/>
    <w:rsid w:val="001439AC"/>
    <w:rsid w:val="00177284"/>
    <w:rsid w:val="00184E93"/>
    <w:rsid w:val="0018743B"/>
    <w:rsid w:val="00194807"/>
    <w:rsid w:val="00194B12"/>
    <w:rsid w:val="001A364D"/>
    <w:rsid w:val="001D181A"/>
    <w:rsid w:val="001D3E1C"/>
    <w:rsid w:val="001D75F6"/>
    <w:rsid w:val="001E0EA9"/>
    <w:rsid w:val="001E47EC"/>
    <w:rsid w:val="00220407"/>
    <w:rsid w:val="002512E4"/>
    <w:rsid w:val="00260880"/>
    <w:rsid w:val="0026282C"/>
    <w:rsid w:val="0026588B"/>
    <w:rsid w:val="00285352"/>
    <w:rsid w:val="00293EEF"/>
    <w:rsid w:val="002A0FEC"/>
    <w:rsid w:val="002B6019"/>
    <w:rsid w:val="002C0399"/>
    <w:rsid w:val="002D25B7"/>
    <w:rsid w:val="002D5AD3"/>
    <w:rsid w:val="002E2402"/>
    <w:rsid w:val="002F0AA6"/>
    <w:rsid w:val="002F146F"/>
    <w:rsid w:val="00305232"/>
    <w:rsid w:val="0031449D"/>
    <w:rsid w:val="00350054"/>
    <w:rsid w:val="00354C92"/>
    <w:rsid w:val="00355BF2"/>
    <w:rsid w:val="00360BAE"/>
    <w:rsid w:val="0036455F"/>
    <w:rsid w:val="003A022B"/>
    <w:rsid w:val="003A640C"/>
    <w:rsid w:val="003A68C5"/>
    <w:rsid w:val="003C5613"/>
    <w:rsid w:val="003E0605"/>
    <w:rsid w:val="003F5D52"/>
    <w:rsid w:val="00405543"/>
    <w:rsid w:val="004150C0"/>
    <w:rsid w:val="00415330"/>
    <w:rsid w:val="00417ED9"/>
    <w:rsid w:val="004244FA"/>
    <w:rsid w:val="0042712C"/>
    <w:rsid w:val="00430509"/>
    <w:rsid w:val="00432B15"/>
    <w:rsid w:val="00434084"/>
    <w:rsid w:val="004444D3"/>
    <w:rsid w:val="00454142"/>
    <w:rsid w:val="004566C5"/>
    <w:rsid w:val="00465D6D"/>
    <w:rsid w:val="00480194"/>
    <w:rsid w:val="00480267"/>
    <w:rsid w:val="004843FA"/>
    <w:rsid w:val="00484CC4"/>
    <w:rsid w:val="004A0CEC"/>
    <w:rsid w:val="004B3B1C"/>
    <w:rsid w:val="00504847"/>
    <w:rsid w:val="00505647"/>
    <w:rsid w:val="005338DA"/>
    <w:rsid w:val="00535CE5"/>
    <w:rsid w:val="00553A27"/>
    <w:rsid w:val="00577B06"/>
    <w:rsid w:val="005801C3"/>
    <w:rsid w:val="00585E92"/>
    <w:rsid w:val="00596C69"/>
    <w:rsid w:val="005A34FF"/>
    <w:rsid w:val="005D0860"/>
    <w:rsid w:val="005D55AB"/>
    <w:rsid w:val="005E35F6"/>
    <w:rsid w:val="005F4497"/>
    <w:rsid w:val="00614277"/>
    <w:rsid w:val="006324C3"/>
    <w:rsid w:val="00634122"/>
    <w:rsid w:val="0065015B"/>
    <w:rsid w:val="00653C76"/>
    <w:rsid w:val="00662FD5"/>
    <w:rsid w:val="00665E5A"/>
    <w:rsid w:val="00690A59"/>
    <w:rsid w:val="006F5839"/>
    <w:rsid w:val="006F5F97"/>
    <w:rsid w:val="007000BA"/>
    <w:rsid w:val="007039A9"/>
    <w:rsid w:val="007151CF"/>
    <w:rsid w:val="00716411"/>
    <w:rsid w:val="00721267"/>
    <w:rsid w:val="0072294C"/>
    <w:rsid w:val="00761810"/>
    <w:rsid w:val="007669A2"/>
    <w:rsid w:val="00773E54"/>
    <w:rsid w:val="0078050F"/>
    <w:rsid w:val="007832FB"/>
    <w:rsid w:val="007A7193"/>
    <w:rsid w:val="007B4970"/>
    <w:rsid w:val="007D0C9F"/>
    <w:rsid w:val="00812BF5"/>
    <w:rsid w:val="00813E0D"/>
    <w:rsid w:val="008275C1"/>
    <w:rsid w:val="00845D18"/>
    <w:rsid w:val="008501D4"/>
    <w:rsid w:val="00872724"/>
    <w:rsid w:val="0087298B"/>
    <w:rsid w:val="00876606"/>
    <w:rsid w:val="00882FA9"/>
    <w:rsid w:val="008843DE"/>
    <w:rsid w:val="008A219B"/>
    <w:rsid w:val="008A2FE8"/>
    <w:rsid w:val="008A78DA"/>
    <w:rsid w:val="008A7ED3"/>
    <w:rsid w:val="008B1E4E"/>
    <w:rsid w:val="008B4A68"/>
    <w:rsid w:val="008C69B1"/>
    <w:rsid w:val="008C73EB"/>
    <w:rsid w:val="008D49E5"/>
    <w:rsid w:val="008E58EA"/>
    <w:rsid w:val="008F42E0"/>
    <w:rsid w:val="009068DB"/>
    <w:rsid w:val="009231F5"/>
    <w:rsid w:val="009257D2"/>
    <w:rsid w:val="00935046"/>
    <w:rsid w:val="009713E6"/>
    <w:rsid w:val="00971AFC"/>
    <w:rsid w:val="00973286"/>
    <w:rsid w:val="009C75FB"/>
    <w:rsid w:val="009D23F4"/>
    <w:rsid w:val="009F7D03"/>
    <w:rsid w:val="00A17862"/>
    <w:rsid w:val="00A2518C"/>
    <w:rsid w:val="00A5066D"/>
    <w:rsid w:val="00A53ABD"/>
    <w:rsid w:val="00A553B2"/>
    <w:rsid w:val="00A56599"/>
    <w:rsid w:val="00A629DD"/>
    <w:rsid w:val="00A63418"/>
    <w:rsid w:val="00A64922"/>
    <w:rsid w:val="00A65DEE"/>
    <w:rsid w:val="00A802F9"/>
    <w:rsid w:val="00A80F88"/>
    <w:rsid w:val="00A81223"/>
    <w:rsid w:val="00A81F07"/>
    <w:rsid w:val="00A84EA2"/>
    <w:rsid w:val="00AA7DEB"/>
    <w:rsid w:val="00AB3AB0"/>
    <w:rsid w:val="00AB5B96"/>
    <w:rsid w:val="00AD263E"/>
    <w:rsid w:val="00AD4DEC"/>
    <w:rsid w:val="00AE188D"/>
    <w:rsid w:val="00AE73F7"/>
    <w:rsid w:val="00AF09FC"/>
    <w:rsid w:val="00AF1AAA"/>
    <w:rsid w:val="00AF479E"/>
    <w:rsid w:val="00B142EF"/>
    <w:rsid w:val="00B1573E"/>
    <w:rsid w:val="00B27D10"/>
    <w:rsid w:val="00B330EF"/>
    <w:rsid w:val="00B345DA"/>
    <w:rsid w:val="00B60F9F"/>
    <w:rsid w:val="00B62857"/>
    <w:rsid w:val="00B64273"/>
    <w:rsid w:val="00B70DF6"/>
    <w:rsid w:val="00B73157"/>
    <w:rsid w:val="00B833C7"/>
    <w:rsid w:val="00B835EF"/>
    <w:rsid w:val="00B930A6"/>
    <w:rsid w:val="00B937A3"/>
    <w:rsid w:val="00B96256"/>
    <w:rsid w:val="00BA4229"/>
    <w:rsid w:val="00BA771F"/>
    <w:rsid w:val="00BD1243"/>
    <w:rsid w:val="00BE0539"/>
    <w:rsid w:val="00C02918"/>
    <w:rsid w:val="00C15DD1"/>
    <w:rsid w:val="00C2228B"/>
    <w:rsid w:val="00C42805"/>
    <w:rsid w:val="00C50B3B"/>
    <w:rsid w:val="00C54F76"/>
    <w:rsid w:val="00C62861"/>
    <w:rsid w:val="00C65867"/>
    <w:rsid w:val="00C7402F"/>
    <w:rsid w:val="00C90BF7"/>
    <w:rsid w:val="00CA14C0"/>
    <w:rsid w:val="00CA2CCA"/>
    <w:rsid w:val="00CA45AB"/>
    <w:rsid w:val="00CA5BCB"/>
    <w:rsid w:val="00CB630F"/>
    <w:rsid w:val="00CD3BB7"/>
    <w:rsid w:val="00CE564D"/>
    <w:rsid w:val="00CE6F1C"/>
    <w:rsid w:val="00CE7515"/>
    <w:rsid w:val="00D02F63"/>
    <w:rsid w:val="00D03BDA"/>
    <w:rsid w:val="00D157DD"/>
    <w:rsid w:val="00D20624"/>
    <w:rsid w:val="00D22589"/>
    <w:rsid w:val="00D331F0"/>
    <w:rsid w:val="00D44F92"/>
    <w:rsid w:val="00D55499"/>
    <w:rsid w:val="00D566FA"/>
    <w:rsid w:val="00D62198"/>
    <w:rsid w:val="00D67896"/>
    <w:rsid w:val="00D71448"/>
    <w:rsid w:val="00D82A31"/>
    <w:rsid w:val="00D91680"/>
    <w:rsid w:val="00D97670"/>
    <w:rsid w:val="00DA4D94"/>
    <w:rsid w:val="00DB3016"/>
    <w:rsid w:val="00DB4778"/>
    <w:rsid w:val="00DC4957"/>
    <w:rsid w:val="00DE547D"/>
    <w:rsid w:val="00DF0A76"/>
    <w:rsid w:val="00DF2826"/>
    <w:rsid w:val="00DF52B7"/>
    <w:rsid w:val="00E0001F"/>
    <w:rsid w:val="00E0158A"/>
    <w:rsid w:val="00E042CF"/>
    <w:rsid w:val="00E05472"/>
    <w:rsid w:val="00E072A7"/>
    <w:rsid w:val="00E32F86"/>
    <w:rsid w:val="00E35D97"/>
    <w:rsid w:val="00E604FC"/>
    <w:rsid w:val="00E63129"/>
    <w:rsid w:val="00E70BC2"/>
    <w:rsid w:val="00E7304B"/>
    <w:rsid w:val="00E81E01"/>
    <w:rsid w:val="00E85304"/>
    <w:rsid w:val="00E90F92"/>
    <w:rsid w:val="00E96048"/>
    <w:rsid w:val="00E97580"/>
    <w:rsid w:val="00EA4D4A"/>
    <w:rsid w:val="00EB159E"/>
    <w:rsid w:val="00EB45EE"/>
    <w:rsid w:val="00EB6FE7"/>
    <w:rsid w:val="00ED3086"/>
    <w:rsid w:val="00ED46F3"/>
    <w:rsid w:val="00EE0EAC"/>
    <w:rsid w:val="00EF184C"/>
    <w:rsid w:val="00EF2AE2"/>
    <w:rsid w:val="00EF33D4"/>
    <w:rsid w:val="00EF62F1"/>
    <w:rsid w:val="00F0700B"/>
    <w:rsid w:val="00F11C61"/>
    <w:rsid w:val="00F31073"/>
    <w:rsid w:val="00F43091"/>
    <w:rsid w:val="00F44E4D"/>
    <w:rsid w:val="00F47740"/>
    <w:rsid w:val="00F608DB"/>
    <w:rsid w:val="00F679B9"/>
    <w:rsid w:val="00F800D4"/>
    <w:rsid w:val="00F853B4"/>
    <w:rsid w:val="00FA45B9"/>
    <w:rsid w:val="00FB0978"/>
    <w:rsid w:val="00FB09CC"/>
    <w:rsid w:val="00FB717E"/>
    <w:rsid w:val="00FD0230"/>
    <w:rsid w:val="00FD1DFD"/>
    <w:rsid w:val="00FE2661"/>
    <w:rsid w:val="00FF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C7E5D6"/>
  <w15:chartTrackingRefBased/>
  <w15:docId w15:val="{2090C709-FD42-486A-AE01-C5DB3D7F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C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1C6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CA1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293E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11C61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F11C61"/>
    <w:pPr>
      <w:spacing w:after="120" w:line="480" w:lineRule="auto"/>
      <w:ind w:left="283"/>
    </w:pPr>
  </w:style>
  <w:style w:type="paragraph" w:styleId="a3">
    <w:name w:val="Body Text"/>
    <w:basedOn w:val="a"/>
    <w:link w:val="a4"/>
    <w:rsid w:val="00F11C61"/>
    <w:pPr>
      <w:spacing w:after="120"/>
    </w:pPr>
  </w:style>
  <w:style w:type="character" w:customStyle="1" w:styleId="a4">
    <w:name w:val="Основной текст Знак"/>
    <w:link w:val="a3"/>
    <w:rsid w:val="00F11C61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F11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F11C61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F11C61"/>
  </w:style>
  <w:style w:type="character" w:styleId="a8">
    <w:name w:val="Hyperlink"/>
    <w:rsid w:val="00F11C61"/>
    <w:rPr>
      <w:color w:val="0000FF"/>
      <w:u w:val="single"/>
    </w:rPr>
  </w:style>
  <w:style w:type="character" w:customStyle="1" w:styleId="20">
    <w:name w:val="Основной текст с отступом 2 Знак"/>
    <w:link w:val="2"/>
    <w:rsid w:val="00F11C61"/>
    <w:rPr>
      <w:sz w:val="24"/>
      <w:szCs w:val="24"/>
      <w:lang w:val="ru-RU" w:eastAsia="ru-RU" w:bidi="ar-SA"/>
    </w:rPr>
  </w:style>
  <w:style w:type="paragraph" w:customStyle="1" w:styleId="Style43">
    <w:name w:val="Style43"/>
    <w:basedOn w:val="a"/>
    <w:rsid w:val="00F11C61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51">
    <w:name w:val="Знак Знак5"/>
    <w:locked/>
    <w:rsid w:val="00CA14C0"/>
    <w:rPr>
      <w:sz w:val="24"/>
      <w:szCs w:val="24"/>
      <w:lang w:val="ru-RU" w:eastAsia="ru-RU" w:bidi="ar-SA"/>
    </w:rPr>
  </w:style>
  <w:style w:type="character" w:customStyle="1" w:styleId="21">
    <w:name w:val="Знак Знак2"/>
    <w:locked/>
    <w:rsid w:val="00CA14C0"/>
    <w:rPr>
      <w:sz w:val="24"/>
      <w:szCs w:val="24"/>
      <w:lang w:val="ru-RU" w:eastAsia="ru-RU" w:bidi="ar-SA"/>
    </w:rPr>
  </w:style>
  <w:style w:type="character" w:customStyle="1" w:styleId="b-serp-urlitem1">
    <w:name w:val="b-serp-url__item1"/>
    <w:basedOn w:val="a0"/>
    <w:rsid w:val="00CA14C0"/>
  </w:style>
  <w:style w:type="paragraph" w:customStyle="1" w:styleId="msonormalcxspmiddle">
    <w:name w:val="msonormalcxspmiddle"/>
    <w:basedOn w:val="a"/>
    <w:rsid w:val="00CA14C0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F31073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31073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18743B"/>
    <w:pPr>
      <w:suppressAutoHyphens/>
      <w:ind w:left="708"/>
    </w:pPr>
    <w:rPr>
      <w:lang w:eastAsia="ar-SA"/>
    </w:rPr>
  </w:style>
  <w:style w:type="paragraph" w:customStyle="1" w:styleId="msonormalbullet1gif">
    <w:name w:val="msonormalbullet1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msonormalbullet2gif">
    <w:name w:val="msonormalbullet2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30">
    <w:name w:val="Обычный3"/>
    <w:rsid w:val="0018743B"/>
    <w:pPr>
      <w:ind w:firstLine="567"/>
      <w:jc w:val="both"/>
    </w:pPr>
    <w:rPr>
      <w:sz w:val="28"/>
      <w:lang w:eastAsia="ko-KR"/>
    </w:rPr>
  </w:style>
  <w:style w:type="paragraph" w:styleId="ad">
    <w:name w:val="Body Text Indent"/>
    <w:basedOn w:val="a"/>
    <w:link w:val="ae"/>
    <w:rsid w:val="0018743B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18743B"/>
    <w:rPr>
      <w:sz w:val="24"/>
      <w:szCs w:val="24"/>
    </w:rPr>
  </w:style>
  <w:style w:type="paragraph" w:customStyle="1" w:styleId="11">
    <w:name w:val="Обычный1"/>
    <w:rsid w:val="0018743B"/>
    <w:pPr>
      <w:ind w:firstLine="567"/>
      <w:jc w:val="both"/>
    </w:pPr>
    <w:rPr>
      <w:sz w:val="28"/>
      <w:lang w:eastAsia="ko-KR"/>
    </w:rPr>
  </w:style>
  <w:style w:type="paragraph" w:customStyle="1" w:styleId="ConsPlusNormal">
    <w:name w:val="ConsPlusNormal"/>
    <w:rsid w:val="001232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31449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1">
    <w:name w:val="s_1"/>
    <w:basedOn w:val="a"/>
    <w:rsid w:val="00C54F76"/>
    <w:pPr>
      <w:spacing w:before="100" w:beforeAutospacing="1" w:after="100" w:afterAutospacing="1"/>
    </w:pPr>
  </w:style>
  <w:style w:type="character" w:customStyle="1" w:styleId="FontStyle59">
    <w:name w:val="Font Style59"/>
    <w:rsid w:val="00E05472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rsid w:val="00305232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rsid w:val="00F853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F853B4"/>
    <w:rPr>
      <w:sz w:val="24"/>
      <w:szCs w:val="24"/>
    </w:rPr>
  </w:style>
  <w:style w:type="character" w:customStyle="1" w:styleId="50">
    <w:name w:val="Заголовок 5 Знак"/>
    <w:link w:val="5"/>
    <w:semiHidden/>
    <w:rsid w:val="00293EE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c">
    <w:name w:val="Абзац списка Знак"/>
    <w:link w:val="ab"/>
    <w:uiPriority w:val="34"/>
    <w:qFormat/>
    <w:locked/>
    <w:rsid w:val="001439AC"/>
    <w:rPr>
      <w:sz w:val="24"/>
      <w:szCs w:val="24"/>
      <w:lang w:eastAsia="ar-SA"/>
    </w:rPr>
  </w:style>
  <w:style w:type="paragraph" w:styleId="af1">
    <w:name w:val="Normal (Web)"/>
    <w:basedOn w:val="a"/>
    <w:uiPriority w:val="99"/>
    <w:rsid w:val="007151CF"/>
    <w:pPr>
      <w:spacing w:before="100" w:beforeAutospacing="1" w:after="100" w:afterAutospacing="1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0445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21480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5713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58CEF-DAE0-4AB5-B32E-997FAA8E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21</Pages>
  <Words>5591</Words>
  <Characters>31873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SPecialiST RePack</Company>
  <LinksUpToDate>false</LinksUpToDate>
  <CharactersWithSpaces>37390</CharactersWithSpaces>
  <SharedDoc>false</SharedDoc>
  <HLinks>
    <vt:vector size="18" baseType="variant">
      <vt:variant>
        <vt:i4>786513</vt:i4>
      </vt:variant>
      <vt:variant>
        <vt:i4>6</vt:i4>
      </vt:variant>
      <vt:variant>
        <vt:i4>0</vt:i4>
      </vt:variant>
      <vt:variant>
        <vt:i4>5</vt:i4>
      </vt:variant>
      <vt:variant>
        <vt:lpwstr>https://urait.ru/bcode/404452</vt:lpwstr>
      </vt:variant>
      <vt:variant>
        <vt:lpwstr/>
      </vt:variant>
      <vt:variant>
        <vt:i4>2490475</vt:i4>
      </vt:variant>
      <vt:variant>
        <vt:i4>3</vt:i4>
      </vt:variant>
      <vt:variant>
        <vt:i4>0</vt:i4>
      </vt:variant>
      <vt:variant>
        <vt:i4>5</vt:i4>
      </vt:variant>
      <vt:variant>
        <vt:lpwstr>https://znanium.com/catalog/product/1214804</vt:lpwstr>
      </vt:variant>
      <vt:variant>
        <vt:lpwstr/>
      </vt:variant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https://urait.ru/bcode/457139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nm201</dc:creator>
  <cp:keywords/>
  <cp:lastModifiedBy>Болотских Нелли Егоровна</cp:lastModifiedBy>
  <cp:revision>62</cp:revision>
  <cp:lastPrinted>2021-02-09T18:01:00Z</cp:lastPrinted>
  <dcterms:created xsi:type="dcterms:W3CDTF">2022-10-03T16:26:00Z</dcterms:created>
  <dcterms:modified xsi:type="dcterms:W3CDTF">2024-09-04T11:04:00Z</dcterms:modified>
</cp:coreProperties>
</file>